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1"/>
        <w:gridCol w:w="2220"/>
        <w:gridCol w:w="2220"/>
      </w:tblGrid>
      <w:tr w:rsidR="00325515" w14:paraId="6E039169" w14:textId="77777777">
        <w:trPr>
          <w:jc w:val="center"/>
        </w:trPr>
        <w:tc>
          <w:tcPr>
            <w:tcW w:w="2501" w:type="dxa"/>
          </w:tcPr>
          <w:p w14:paraId="502ECA2B" w14:textId="77777777" w:rsidR="00325515" w:rsidRPr="00155D37" w:rsidRDefault="00325515">
            <w:pPr>
              <w:overflowPunct w:val="0"/>
              <w:textAlignment w:val="baseline"/>
              <w:rPr>
                <w:rFonts w:ascii="Open Sans" w:hAnsi="Open Sans" w:cs="Open Sans"/>
                <w:lang w:val="es-UY"/>
              </w:rPr>
            </w:pPr>
            <w:r w:rsidRPr="00155D37">
              <w:rPr>
                <w:rFonts w:ascii="Open Sans" w:hAnsi="Open Sans" w:cs="Open Sans"/>
                <w:lang w:val="es-UY"/>
              </w:rPr>
              <w:t xml:space="preserve">Fecha de solicitud __/__/__          </w:t>
            </w:r>
          </w:p>
        </w:tc>
        <w:tc>
          <w:tcPr>
            <w:tcW w:w="2220" w:type="dxa"/>
          </w:tcPr>
          <w:p w14:paraId="2E0EC60A" w14:textId="77777777" w:rsidR="00325515" w:rsidRPr="00155D37" w:rsidRDefault="00325515">
            <w:pPr>
              <w:overflowPunct w:val="0"/>
              <w:textAlignment w:val="baseline"/>
              <w:rPr>
                <w:rFonts w:ascii="Open Sans" w:hAnsi="Open Sans" w:cs="Open Sans"/>
                <w:lang w:val="es-UY"/>
              </w:rPr>
            </w:pPr>
            <w:r w:rsidRPr="00155D37">
              <w:rPr>
                <w:rFonts w:ascii="Open Sans" w:hAnsi="Open Sans" w:cs="Open Sans"/>
                <w:lang w:val="es-UY"/>
              </w:rPr>
              <w:t xml:space="preserve">Funcionario </w:t>
            </w:r>
          </w:p>
          <w:p w14:paraId="07D02F20" w14:textId="77777777" w:rsidR="00325515" w:rsidRPr="00155D37" w:rsidRDefault="00325515">
            <w:pPr>
              <w:overflowPunct w:val="0"/>
              <w:textAlignment w:val="baseline"/>
              <w:rPr>
                <w:rFonts w:ascii="Open Sans" w:hAnsi="Open Sans" w:cs="Open Sans"/>
                <w:lang w:val="es-UY"/>
              </w:rPr>
            </w:pPr>
            <w:r w:rsidRPr="00155D37">
              <w:rPr>
                <w:rFonts w:ascii="Open Sans" w:hAnsi="Open Sans" w:cs="Open Sans"/>
                <w:lang w:val="es-UY"/>
              </w:rPr>
              <w:t xml:space="preserve">Receptor          </w:t>
            </w:r>
          </w:p>
        </w:tc>
        <w:tc>
          <w:tcPr>
            <w:tcW w:w="2220" w:type="dxa"/>
          </w:tcPr>
          <w:p w14:paraId="58AC88A9" w14:textId="77777777" w:rsidR="00325515" w:rsidRPr="00155D37" w:rsidRDefault="00325515">
            <w:pPr>
              <w:overflowPunct w:val="0"/>
              <w:textAlignment w:val="baseline"/>
              <w:rPr>
                <w:rFonts w:ascii="Open Sans" w:hAnsi="Open Sans" w:cs="Open Sans"/>
                <w:lang w:val="es-UY"/>
              </w:rPr>
            </w:pPr>
            <w:r w:rsidRPr="00155D37">
              <w:rPr>
                <w:rFonts w:ascii="Open Sans" w:hAnsi="Open Sans" w:cs="Open Sans"/>
                <w:lang w:val="es-UY"/>
              </w:rPr>
              <w:t>Nº Trámite</w:t>
            </w:r>
          </w:p>
        </w:tc>
      </w:tr>
    </w:tbl>
    <w:p w14:paraId="19EE5711" w14:textId="77777777" w:rsidR="00325515" w:rsidRDefault="00325515">
      <w:pPr>
        <w:rPr>
          <w:rFonts w:ascii="Verdana" w:hAnsi="Verdana" w:cs="Verdana"/>
          <w:b/>
          <w:lang w:val="es-ES"/>
        </w:rPr>
      </w:pPr>
    </w:p>
    <w:p w14:paraId="678EECA2" w14:textId="77777777" w:rsidR="00325515" w:rsidRPr="00155D37" w:rsidRDefault="00325515">
      <w:pPr>
        <w:rPr>
          <w:rFonts w:ascii="Open Sans" w:hAnsi="Open Sans" w:cs="Open Sans"/>
          <w:b/>
          <w:lang w:val="es-ES"/>
        </w:rPr>
      </w:pPr>
      <w:r w:rsidRPr="00155D37">
        <w:rPr>
          <w:rFonts w:ascii="Open Sans" w:hAnsi="Open Sans" w:cs="Open Sans"/>
        </w:rPr>
        <w:pict w14:anchorId="5FFEA6A6">
          <v:shapetype id="_x0000_t202" coordsize="21600,21600" o:spt="202" path="m,l,21600r21600,l21600,xe">
            <v:stroke joinstyle="miter"/>
            <v:path gradientshapeok="t" o:connecttype="rect"/>
          </v:shapetype>
          <v:shape id="_x0000_s2050" type="#_x0000_t202" style="position:absolute;margin-left:343.15pt;margin-top:5.5pt;width:29.1pt;height:25.35pt;z-index:251657216;mso-wrap-distance-left:9.05pt;mso-wrap-distance-right:9.05pt">
            <v:fill color2="black"/>
            <v:textbox>
              <w:txbxContent>
                <w:p w14:paraId="56CE8999" w14:textId="77777777" w:rsidR="00325515" w:rsidRDefault="00325515">
                  <w:pPr>
                    <w:spacing w:before="240"/>
                    <w:rPr>
                      <w:rFonts w:ascii="Verdana" w:hAnsi="Verdana" w:cs="Verdana"/>
                      <w:b/>
                    </w:rPr>
                  </w:pPr>
                </w:p>
              </w:txbxContent>
            </v:textbox>
            <w10:wrap type="square"/>
          </v:shape>
        </w:pict>
      </w:r>
      <w:r w:rsidRPr="00155D37">
        <w:rPr>
          <w:rFonts w:ascii="Open Sans" w:hAnsi="Open Sans" w:cs="Open Sans"/>
        </w:rPr>
        <w:pict w14:anchorId="474C2777">
          <v:shape id="_x0000_s2051" type="#_x0000_t202" style="position:absolute;margin-left:135.55pt;margin-top:4.75pt;width:29.1pt;height:25.35pt;z-index:251658240;mso-wrap-distance-left:9.05pt;mso-wrap-distance-right:9.05pt">
            <v:fill color2="black"/>
            <v:textbox>
              <w:txbxContent>
                <w:p w14:paraId="23E8DAE5" w14:textId="77777777" w:rsidR="00325515" w:rsidRDefault="00325515">
                  <w:pPr>
                    <w:spacing w:before="240"/>
                    <w:rPr>
                      <w:rFonts w:ascii="Verdana" w:hAnsi="Verdana" w:cs="Verdana"/>
                      <w:b/>
                    </w:rPr>
                  </w:pPr>
                </w:p>
              </w:txbxContent>
            </v:textbox>
            <w10:wrap type="square"/>
          </v:shape>
        </w:pict>
      </w:r>
    </w:p>
    <w:p w14:paraId="7118EB4D" w14:textId="37AF04A0" w:rsidR="00325515" w:rsidRPr="00155D37" w:rsidRDefault="00325515">
      <w:pPr>
        <w:rPr>
          <w:rFonts w:ascii="Open Sans" w:hAnsi="Open Sans" w:cs="Open Sans"/>
          <w:b/>
          <w:lang w:val="es-UY"/>
        </w:rPr>
      </w:pPr>
      <w:r w:rsidRPr="00155D37">
        <w:rPr>
          <w:rFonts w:ascii="Open Sans" w:hAnsi="Open Sans" w:cs="Open Sans"/>
          <w:b/>
          <w:lang w:val="es-ES"/>
        </w:rPr>
        <w:t xml:space="preserve">Cosmético Grado 1     </w:t>
      </w:r>
      <w:r w:rsidRPr="00155D37">
        <w:rPr>
          <w:rFonts w:ascii="Open Sans" w:hAnsi="Open Sans" w:cs="Open Sans"/>
          <w:b/>
          <w:lang w:val="es-ES"/>
        </w:rPr>
        <w:tab/>
        <w:t xml:space="preserve">Cosmético Grado 2 </w:t>
      </w:r>
    </w:p>
    <w:p w14:paraId="6407CAC1" w14:textId="77777777" w:rsidR="00325515" w:rsidRDefault="00325515">
      <w:pPr>
        <w:jc w:val="center"/>
        <w:rPr>
          <w:rFonts w:ascii="Verdana" w:hAnsi="Verdana" w:cs="Verdana"/>
          <w:b/>
          <w:lang w:val="es-UY"/>
        </w:rPr>
      </w:pPr>
    </w:p>
    <w:tbl>
      <w:tblPr>
        <w:tblW w:w="9645" w:type="dxa"/>
        <w:jc w:val="center"/>
        <w:tblLayout w:type="fixed"/>
        <w:tblLook w:val="0000" w:firstRow="0" w:lastRow="0" w:firstColumn="0" w:lastColumn="0" w:noHBand="0" w:noVBand="0"/>
      </w:tblPr>
      <w:tblGrid>
        <w:gridCol w:w="6646"/>
        <w:gridCol w:w="2999"/>
      </w:tblGrid>
      <w:tr w:rsidR="00325515" w14:paraId="2D1ACA78" w14:textId="77777777">
        <w:trPr>
          <w:jc w:val="center"/>
        </w:trPr>
        <w:tc>
          <w:tcPr>
            <w:tcW w:w="9645" w:type="dxa"/>
            <w:gridSpan w:val="2"/>
            <w:tcBorders>
              <w:top w:val="single" w:sz="4" w:space="0" w:color="000000"/>
              <w:left w:val="single" w:sz="4" w:space="0" w:color="000000"/>
              <w:bottom w:val="single" w:sz="4" w:space="0" w:color="000000"/>
              <w:right w:val="single" w:sz="4" w:space="0" w:color="000000"/>
            </w:tcBorders>
          </w:tcPr>
          <w:p w14:paraId="19FA299A" w14:textId="77777777" w:rsidR="00325515" w:rsidRPr="00155D37" w:rsidRDefault="00325515">
            <w:pPr>
              <w:overflowPunct w:val="0"/>
              <w:spacing w:before="240"/>
              <w:jc w:val="center"/>
              <w:textAlignment w:val="baseline"/>
              <w:rPr>
                <w:rFonts w:ascii="Open Sans SemiBold" w:hAnsi="Open Sans SemiBold" w:cs="Open Sans SemiBold"/>
                <w:sz w:val="22"/>
                <w:szCs w:val="22"/>
              </w:rPr>
            </w:pPr>
            <w:r w:rsidRPr="00155D37">
              <w:rPr>
                <w:rFonts w:ascii="Open Sans SemiBold" w:hAnsi="Open Sans SemiBold" w:cs="Open Sans SemiBold"/>
                <w:b/>
                <w:sz w:val="22"/>
                <w:szCs w:val="22"/>
                <w:lang w:val="es-UY" w:eastAsia="ar-SA"/>
              </w:rPr>
              <w:t>DECLARACIÓN JURADA</w:t>
            </w:r>
          </w:p>
        </w:tc>
      </w:tr>
      <w:tr w:rsidR="00325515" w:rsidRPr="00155D37" w14:paraId="6DF187D3" w14:textId="77777777">
        <w:trPr>
          <w:trHeight w:val="168"/>
          <w:jc w:val="center"/>
        </w:trPr>
        <w:tc>
          <w:tcPr>
            <w:tcW w:w="9645" w:type="dxa"/>
            <w:gridSpan w:val="2"/>
            <w:tcBorders>
              <w:top w:val="single" w:sz="4" w:space="0" w:color="000000"/>
              <w:left w:val="single" w:sz="4" w:space="0" w:color="000000"/>
              <w:bottom w:val="single" w:sz="4" w:space="0" w:color="000000"/>
              <w:right w:val="single" w:sz="4" w:space="0" w:color="000000"/>
            </w:tcBorders>
            <w:shd w:val="clear" w:color="auto" w:fill="FFFFFF"/>
          </w:tcPr>
          <w:p w14:paraId="77D6290B" w14:textId="77777777" w:rsidR="00325515" w:rsidRPr="00155D37" w:rsidRDefault="00325515">
            <w:pPr>
              <w:numPr>
                <w:ilvl w:val="0"/>
                <w:numId w:val="3"/>
              </w:numPr>
              <w:overflowPunct w:val="0"/>
              <w:spacing w:before="240"/>
              <w:ind w:left="714" w:hanging="357"/>
              <w:textAlignment w:val="baseline"/>
              <w:rPr>
                <w:rFonts w:ascii="Open Sans" w:hAnsi="Open Sans" w:cs="Open Sans"/>
                <w:b/>
              </w:rPr>
            </w:pPr>
            <w:r w:rsidRPr="00155D37">
              <w:rPr>
                <w:rFonts w:ascii="Open Sans" w:hAnsi="Open Sans" w:cs="Open Sans"/>
                <w:b/>
                <w:lang w:val="es-UY" w:eastAsia="ar-SA"/>
              </w:rPr>
              <w:t>Datos del producto</w:t>
            </w:r>
          </w:p>
        </w:tc>
      </w:tr>
      <w:tr w:rsidR="00325515" w:rsidRPr="00155D37" w14:paraId="17D36620" w14:textId="77777777">
        <w:trPr>
          <w:jc w:val="center"/>
        </w:trPr>
        <w:tc>
          <w:tcPr>
            <w:tcW w:w="6646" w:type="dxa"/>
            <w:tcBorders>
              <w:top w:val="single" w:sz="4" w:space="0" w:color="000000"/>
              <w:left w:val="single" w:sz="4" w:space="0" w:color="000000"/>
              <w:bottom w:val="single" w:sz="4" w:space="0" w:color="000000"/>
            </w:tcBorders>
            <w:shd w:val="clear" w:color="auto" w:fill="FFFFFF"/>
          </w:tcPr>
          <w:p w14:paraId="65F49B2B" w14:textId="77777777" w:rsidR="00325515" w:rsidRPr="00155D37" w:rsidRDefault="00325515">
            <w:pPr>
              <w:overflowPunct w:val="0"/>
              <w:spacing w:before="240"/>
              <w:textAlignment w:val="baseline"/>
              <w:rPr>
                <w:rFonts w:ascii="Open Sans" w:hAnsi="Open Sans" w:cs="Open Sans"/>
              </w:rPr>
            </w:pPr>
            <w:r w:rsidRPr="00155D37">
              <w:rPr>
                <w:rFonts w:ascii="Open Sans" w:hAnsi="Open Sans" w:cs="Open Sans"/>
                <w:b/>
                <w:lang w:val="es-UY" w:eastAsia="ar-SA"/>
              </w:rPr>
              <w:t>Nombre del producto</w:t>
            </w:r>
          </w:p>
        </w:tc>
        <w:tc>
          <w:tcPr>
            <w:tcW w:w="2999" w:type="dxa"/>
            <w:tcBorders>
              <w:top w:val="single" w:sz="4" w:space="0" w:color="000000"/>
              <w:left w:val="single" w:sz="4" w:space="0" w:color="000000"/>
              <w:bottom w:val="single" w:sz="4" w:space="0" w:color="000000"/>
              <w:right w:val="single" w:sz="4" w:space="0" w:color="000000"/>
            </w:tcBorders>
            <w:shd w:val="clear" w:color="auto" w:fill="FFFFFF"/>
          </w:tcPr>
          <w:p w14:paraId="73F1A1A6" w14:textId="77777777" w:rsidR="00325515" w:rsidRPr="00155D37" w:rsidRDefault="00325515">
            <w:pPr>
              <w:overflowPunct w:val="0"/>
              <w:spacing w:before="240"/>
              <w:jc w:val="center"/>
              <w:textAlignment w:val="baseline"/>
              <w:rPr>
                <w:rFonts w:ascii="Open Sans" w:hAnsi="Open Sans" w:cs="Open Sans"/>
              </w:rPr>
            </w:pPr>
            <w:r w:rsidRPr="00155D37">
              <w:rPr>
                <w:rFonts w:ascii="Open Sans" w:hAnsi="Open Sans" w:cs="Open Sans"/>
                <w:b/>
                <w:lang w:val="es-UY" w:eastAsia="ar-SA"/>
              </w:rPr>
              <w:t>Nº Registro MSP</w:t>
            </w:r>
          </w:p>
        </w:tc>
      </w:tr>
      <w:tr w:rsidR="00325515" w:rsidRPr="00155D37" w14:paraId="70567A3C" w14:textId="77777777">
        <w:trPr>
          <w:jc w:val="center"/>
        </w:trPr>
        <w:tc>
          <w:tcPr>
            <w:tcW w:w="6646" w:type="dxa"/>
            <w:tcBorders>
              <w:top w:val="single" w:sz="4" w:space="0" w:color="000000"/>
              <w:left w:val="single" w:sz="4" w:space="0" w:color="000000"/>
              <w:bottom w:val="single" w:sz="4" w:space="0" w:color="000000"/>
            </w:tcBorders>
            <w:shd w:val="clear" w:color="auto" w:fill="FFFFFF"/>
          </w:tcPr>
          <w:p w14:paraId="2401A72E" w14:textId="77777777" w:rsidR="00325515" w:rsidRPr="00155D37" w:rsidRDefault="00325515">
            <w:pPr>
              <w:overflowPunct w:val="0"/>
              <w:snapToGrid w:val="0"/>
              <w:spacing w:before="240"/>
              <w:ind w:left="720"/>
              <w:textAlignment w:val="baseline"/>
              <w:rPr>
                <w:rFonts w:ascii="Open Sans" w:hAnsi="Open Sans" w:cs="Open Sans"/>
              </w:rPr>
            </w:pPr>
          </w:p>
        </w:tc>
        <w:tc>
          <w:tcPr>
            <w:tcW w:w="2999" w:type="dxa"/>
            <w:tcBorders>
              <w:top w:val="single" w:sz="4" w:space="0" w:color="000000"/>
              <w:left w:val="single" w:sz="4" w:space="0" w:color="000000"/>
              <w:bottom w:val="single" w:sz="4" w:space="0" w:color="000000"/>
              <w:right w:val="single" w:sz="4" w:space="0" w:color="000000"/>
            </w:tcBorders>
            <w:shd w:val="clear" w:color="auto" w:fill="FFFFFF"/>
          </w:tcPr>
          <w:p w14:paraId="6E77431C" w14:textId="77777777" w:rsidR="00325515" w:rsidRPr="00155D37" w:rsidRDefault="00325515">
            <w:pPr>
              <w:overflowPunct w:val="0"/>
              <w:snapToGrid w:val="0"/>
              <w:spacing w:before="240"/>
              <w:ind w:left="720"/>
              <w:textAlignment w:val="baseline"/>
              <w:rPr>
                <w:rFonts w:ascii="Open Sans" w:hAnsi="Open Sans" w:cs="Open Sans"/>
              </w:rPr>
            </w:pPr>
          </w:p>
        </w:tc>
      </w:tr>
    </w:tbl>
    <w:p w14:paraId="409C53BF" w14:textId="77777777" w:rsidR="00325515" w:rsidRPr="00155D37" w:rsidRDefault="00325515">
      <w:pPr>
        <w:rPr>
          <w:rFonts w:ascii="Open Sans" w:hAnsi="Open Sans" w:cs="Open Sans"/>
        </w:rPr>
      </w:pPr>
    </w:p>
    <w:p w14:paraId="48459B48" w14:textId="77777777" w:rsidR="00325515" w:rsidRPr="00155D37" w:rsidRDefault="00325515">
      <w:pPr>
        <w:rPr>
          <w:rFonts w:ascii="Open Sans" w:hAnsi="Open Sans" w:cs="Open Sans"/>
        </w:rPr>
      </w:pPr>
    </w:p>
    <w:tbl>
      <w:tblPr>
        <w:tblW w:w="9645" w:type="dxa"/>
        <w:jc w:val="center"/>
        <w:tblLayout w:type="fixed"/>
        <w:tblLook w:val="0000" w:firstRow="0" w:lastRow="0" w:firstColumn="0" w:lastColumn="0" w:noHBand="0" w:noVBand="0"/>
      </w:tblPr>
      <w:tblGrid>
        <w:gridCol w:w="9645"/>
      </w:tblGrid>
      <w:tr w:rsidR="00325515" w:rsidRPr="00155D37" w14:paraId="3AE8DFA1" w14:textId="77777777">
        <w:trPr>
          <w:jc w:val="center"/>
        </w:trPr>
        <w:tc>
          <w:tcPr>
            <w:tcW w:w="9645" w:type="dxa"/>
            <w:tcBorders>
              <w:top w:val="single" w:sz="4" w:space="0" w:color="000000"/>
              <w:left w:val="single" w:sz="4" w:space="0" w:color="000000"/>
              <w:bottom w:val="single" w:sz="4" w:space="0" w:color="000000"/>
              <w:right w:val="single" w:sz="4" w:space="0" w:color="000000"/>
            </w:tcBorders>
            <w:shd w:val="clear" w:color="auto" w:fill="FFFFFF"/>
          </w:tcPr>
          <w:p w14:paraId="3162EB47" w14:textId="77777777" w:rsidR="00325515" w:rsidRPr="00155D37" w:rsidRDefault="00325515">
            <w:pPr>
              <w:numPr>
                <w:ilvl w:val="0"/>
                <w:numId w:val="3"/>
              </w:numPr>
              <w:overflowPunct w:val="0"/>
              <w:spacing w:before="240"/>
              <w:textAlignment w:val="baseline"/>
              <w:rPr>
                <w:rFonts w:ascii="Open Sans" w:hAnsi="Open Sans" w:cs="Open Sans"/>
                <w:b/>
              </w:rPr>
            </w:pPr>
            <w:r w:rsidRPr="00155D37">
              <w:rPr>
                <w:rFonts w:ascii="Open Sans" w:hAnsi="Open Sans" w:cs="Open Sans"/>
                <w:b/>
                <w:lang w:val="es-UY" w:eastAsia="ar-SA"/>
              </w:rPr>
              <w:t>Datos del solicitante</w:t>
            </w:r>
          </w:p>
        </w:tc>
      </w:tr>
      <w:tr w:rsidR="00325515" w:rsidRPr="00155D37" w14:paraId="036BEDB3" w14:textId="77777777">
        <w:trPr>
          <w:trHeight w:val="423"/>
          <w:jc w:val="center"/>
        </w:trPr>
        <w:tc>
          <w:tcPr>
            <w:tcW w:w="9645" w:type="dxa"/>
            <w:tcBorders>
              <w:top w:val="single" w:sz="4" w:space="0" w:color="000000"/>
              <w:left w:val="single" w:sz="4" w:space="0" w:color="000000"/>
              <w:bottom w:val="single" w:sz="4" w:space="0" w:color="000000"/>
              <w:right w:val="single" w:sz="4" w:space="0" w:color="000000"/>
            </w:tcBorders>
          </w:tcPr>
          <w:p w14:paraId="12D7FF5A" w14:textId="77777777" w:rsidR="00325515" w:rsidRPr="00155D37" w:rsidRDefault="00325515">
            <w:pPr>
              <w:overflowPunct w:val="0"/>
              <w:spacing w:before="240"/>
              <w:textAlignment w:val="baseline"/>
              <w:rPr>
                <w:rFonts w:ascii="Open Sans" w:hAnsi="Open Sans" w:cs="Open Sans"/>
              </w:rPr>
            </w:pPr>
            <w:r w:rsidRPr="00155D37">
              <w:rPr>
                <w:rFonts w:ascii="Open Sans" w:hAnsi="Open Sans" w:cs="Open Sans"/>
                <w:lang w:val="es-UY" w:eastAsia="ar-SA"/>
              </w:rPr>
              <w:t>Razón Social                                                 Nº Habilitación MSP</w:t>
            </w:r>
          </w:p>
        </w:tc>
      </w:tr>
      <w:tr w:rsidR="00325515" w:rsidRPr="00155D37" w14:paraId="079743B8" w14:textId="77777777">
        <w:trPr>
          <w:jc w:val="center"/>
        </w:trPr>
        <w:tc>
          <w:tcPr>
            <w:tcW w:w="9645" w:type="dxa"/>
            <w:tcBorders>
              <w:top w:val="single" w:sz="4" w:space="0" w:color="000000"/>
              <w:left w:val="single" w:sz="4" w:space="0" w:color="000000"/>
              <w:bottom w:val="single" w:sz="4" w:space="0" w:color="000000"/>
              <w:right w:val="single" w:sz="4" w:space="0" w:color="000000"/>
            </w:tcBorders>
          </w:tcPr>
          <w:p w14:paraId="5E8AA2E0" w14:textId="77777777" w:rsidR="00325515" w:rsidRPr="00155D37" w:rsidRDefault="00325515">
            <w:pPr>
              <w:overflowPunct w:val="0"/>
              <w:spacing w:before="240"/>
              <w:textAlignment w:val="baseline"/>
              <w:rPr>
                <w:rFonts w:ascii="Open Sans" w:hAnsi="Open Sans" w:cs="Open Sans"/>
              </w:rPr>
            </w:pPr>
            <w:r w:rsidRPr="00155D37">
              <w:rPr>
                <w:rFonts w:ascii="Open Sans" w:hAnsi="Open Sans" w:cs="Open Sans"/>
                <w:lang w:val="es-UY" w:eastAsia="ar-SA"/>
              </w:rPr>
              <w:t>Dirección                                                       Teléfono/FAX</w:t>
            </w:r>
          </w:p>
        </w:tc>
      </w:tr>
      <w:tr w:rsidR="00325515" w:rsidRPr="00155D37" w14:paraId="133C3A3F" w14:textId="77777777">
        <w:trPr>
          <w:jc w:val="center"/>
        </w:trPr>
        <w:tc>
          <w:tcPr>
            <w:tcW w:w="9645" w:type="dxa"/>
            <w:tcBorders>
              <w:top w:val="single" w:sz="4" w:space="0" w:color="000000"/>
              <w:left w:val="single" w:sz="4" w:space="0" w:color="000000"/>
              <w:bottom w:val="single" w:sz="4" w:space="0" w:color="000000"/>
              <w:right w:val="single" w:sz="4" w:space="0" w:color="000000"/>
            </w:tcBorders>
          </w:tcPr>
          <w:p w14:paraId="510DA33D" w14:textId="77777777" w:rsidR="00325515" w:rsidRPr="00155D37" w:rsidRDefault="00325515">
            <w:pPr>
              <w:overflowPunct w:val="0"/>
              <w:spacing w:before="240"/>
              <w:textAlignment w:val="baseline"/>
              <w:rPr>
                <w:rFonts w:ascii="Open Sans" w:hAnsi="Open Sans" w:cs="Open Sans"/>
              </w:rPr>
            </w:pPr>
            <w:r w:rsidRPr="00155D37">
              <w:rPr>
                <w:rFonts w:ascii="Open Sans" w:hAnsi="Open Sans" w:cs="Open Sans"/>
                <w:lang w:val="es-UY" w:eastAsia="ar-SA"/>
              </w:rPr>
              <w:t>Correo electrónico</w:t>
            </w:r>
          </w:p>
        </w:tc>
      </w:tr>
    </w:tbl>
    <w:p w14:paraId="0893499F" w14:textId="77777777" w:rsidR="00325515" w:rsidRPr="00155D37" w:rsidRDefault="00325515">
      <w:pPr>
        <w:rPr>
          <w:rFonts w:ascii="Open Sans" w:hAnsi="Open Sans" w:cs="Open Sans"/>
        </w:rPr>
      </w:pPr>
    </w:p>
    <w:p w14:paraId="157C1E39" w14:textId="77777777" w:rsidR="00325515" w:rsidRPr="00155D37" w:rsidRDefault="00325515">
      <w:pPr>
        <w:rPr>
          <w:rFonts w:ascii="Open Sans" w:hAnsi="Open Sans" w:cs="Open Sans"/>
        </w:rPr>
      </w:pPr>
    </w:p>
    <w:tbl>
      <w:tblPr>
        <w:tblW w:w="9640" w:type="dxa"/>
        <w:tblInd w:w="-34" w:type="dxa"/>
        <w:tblLayout w:type="fixed"/>
        <w:tblLook w:val="0000" w:firstRow="0" w:lastRow="0" w:firstColumn="0" w:lastColumn="0" w:noHBand="0" w:noVBand="0"/>
      </w:tblPr>
      <w:tblGrid>
        <w:gridCol w:w="4763"/>
        <w:gridCol w:w="2742"/>
        <w:gridCol w:w="2135"/>
      </w:tblGrid>
      <w:tr w:rsidR="00325515" w:rsidRPr="00155D37" w14:paraId="7DC97786" w14:textId="77777777">
        <w:tc>
          <w:tcPr>
            <w:tcW w:w="9640" w:type="dxa"/>
            <w:gridSpan w:val="3"/>
            <w:tcBorders>
              <w:top w:val="single" w:sz="4" w:space="0" w:color="000000"/>
              <w:left w:val="single" w:sz="4" w:space="0" w:color="000000"/>
              <w:bottom w:val="single" w:sz="4" w:space="0" w:color="000000"/>
              <w:right w:val="single" w:sz="4" w:space="0" w:color="000000"/>
            </w:tcBorders>
            <w:shd w:val="clear" w:color="auto" w:fill="FFFFFF"/>
          </w:tcPr>
          <w:p w14:paraId="55A032CB" w14:textId="77777777" w:rsidR="00325515" w:rsidRPr="00155D37" w:rsidRDefault="00325515">
            <w:pPr>
              <w:numPr>
                <w:ilvl w:val="0"/>
                <w:numId w:val="3"/>
              </w:numPr>
              <w:spacing w:before="240"/>
              <w:rPr>
                <w:rFonts w:ascii="Open Sans" w:hAnsi="Open Sans" w:cs="Open Sans"/>
                <w:b/>
              </w:rPr>
            </w:pPr>
            <w:r w:rsidRPr="00155D37">
              <w:rPr>
                <w:rFonts w:ascii="Open Sans" w:hAnsi="Open Sans" w:cs="Open Sans"/>
                <w:b/>
              </w:rPr>
              <w:t>Datos del Director Técnico</w:t>
            </w:r>
          </w:p>
        </w:tc>
      </w:tr>
      <w:tr w:rsidR="00325515" w:rsidRPr="00155D37" w14:paraId="6A06EF45" w14:textId="77777777">
        <w:tc>
          <w:tcPr>
            <w:tcW w:w="4763" w:type="dxa"/>
            <w:tcBorders>
              <w:top w:val="single" w:sz="4" w:space="0" w:color="000000"/>
              <w:left w:val="single" w:sz="4" w:space="0" w:color="000000"/>
              <w:bottom w:val="single" w:sz="4" w:space="0" w:color="000000"/>
            </w:tcBorders>
          </w:tcPr>
          <w:p w14:paraId="34FB5175" w14:textId="77777777" w:rsidR="00325515" w:rsidRPr="00155D37" w:rsidRDefault="00325515">
            <w:pPr>
              <w:spacing w:before="240"/>
              <w:jc w:val="center"/>
              <w:rPr>
                <w:rFonts w:ascii="Open Sans" w:hAnsi="Open Sans" w:cs="Open Sans"/>
              </w:rPr>
            </w:pPr>
            <w:r w:rsidRPr="00155D37">
              <w:rPr>
                <w:rFonts w:ascii="Open Sans" w:hAnsi="Open Sans" w:cs="Open Sans"/>
              </w:rPr>
              <w:t>Nombre y Apellido</w:t>
            </w:r>
          </w:p>
        </w:tc>
        <w:tc>
          <w:tcPr>
            <w:tcW w:w="2742" w:type="dxa"/>
            <w:tcBorders>
              <w:top w:val="single" w:sz="4" w:space="0" w:color="000000"/>
              <w:left w:val="single" w:sz="4" w:space="0" w:color="000000"/>
              <w:bottom w:val="single" w:sz="4" w:space="0" w:color="000000"/>
            </w:tcBorders>
          </w:tcPr>
          <w:p w14:paraId="2870C00F" w14:textId="77777777" w:rsidR="00325515" w:rsidRPr="00155D37" w:rsidRDefault="00325515">
            <w:pPr>
              <w:spacing w:before="240"/>
              <w:jc w:val="center"/>
              <w:rPr>
                <w:rFonts w:ascii="Open Sans" w:hAnsi="Open Sans" w:cs="Open Sans"/>
              </w:rPr>
            </w:pPr>
            <w:r w:rsidRPr="00155D37">
              <w:rPr>
                <w:rFonts w:ascii="Open Sans" w:hAnsi="Open Sans" w:cs="Open Sans"/>
              </w:rPr>
              <w:t>Teléfono</w:t>
            </w:r>
          </w:p>
        </w:tc>
        <w:tc>
          <w:tcPr>
            <w:tcW w:w="2135" w:type="dxa"/>
            <w:tcBorders>
              <w:top w:val="single" w:sz="4" w:space="0" w:color="000000"/>
              <w:left w:val="single" w:sz="4" w:space="0" w:color="000000"/>
              <w:bottom w:val="single" w:sz="4" w:space="0" w:color="000000"/>
              <w:right w:val="single" w:sz="4" w:space="0" w:color="000000"/>
            </w:tcBorders>
          </w:tcPr>
          <w:p w14:paraId="0884CF07" w14:textId="77777777" w:rsidR="00325515" w:rsidRPr="00155D37" w:rsidRDefault="00325515">
            <w:pPr>
              <w:spacing w:before="240"/>
              <w:jc w:val="center"/>
              <w:rPr>
                <w:rFonts w:ascii="Open Sans" w:hAnsi="Open Sans" w:cs="Open Sans"/>
              </w:rPr>
            </w:pPr>
            <w:r w:rsidRPr="00155D37">
              <w:rPr>
                <w:rFonts w:ascii="Open Sans" w:hAnsi="Open Sans" w:cs="Open Sans"/>
              </w:rPr>
              <w:t>Nº Registro MSP</w:t>
            </w:r>
          </w:p>
        </w:tc>
      </w:tr>
      <w:tr w:rsidR="00325515" w:rsidRPr="00155D37" w14:paraId="0B7DA855" w14:textId="77777777">
        <w:tc>
          <w:tcPr>
            <w:tcW w:w="4763" w:type="dxa"/>
            <w:tcBorders>
              <w:top w:val="single" w:sz="4" w:space="0" w:color="000000"/>
              <w:left w:val="single" w:sz="4" w:space="0" w:color="000000"/>
              <w:bottom w:val="single" w:sz="4" w:space="0" w:color="000000"/>
            </w:tcBorders>
          </w:tcPr>
          <w:p w14:paraId="27161EF5" w14:textId="77777777" w:rsidR="00325515" w:rsidRPr="00155D37" w:rsidRDefault="00325515">
            <w:pPr>
              <w:snapToGrid w:val="0"/>
              <w:spacing w:before="240"/>
              <w:rPr>
                <w:rFonts w:ascii="Open Sans" w:hAnsi="Open Sans" w:cs="Open Sans"/>
              </w:rPr>
            </w:pPr>
          </w:p>
        </w:tc>
        <w:tc>
          <w:tcPr>
            <w:tcW w:w="2742" w:type="dxa"/>
            <w:tcBorders>
              <w:top w:val="single" w:sz="4" w:space="0" w:color="000000"/>
              <w:left w:val="single" w:sz="4" w:space="0" w:color="000000"/>
              <w:bottom w:val="single" w:sz="4" w:space="0" w:color="000000"/>
            </w:tcBorders>
          </w:tcPr>
          <w:p w14:paraId="16AE5E45" w14:textId="77777777" w:rsidR="00325515" w:rsidRPr="00155D37" w:rsidRDefault="00325515">
            <w:pPr>
              <w:snapToGrid w:val="0"/>
              <w:spacing w:before="240"/>
              <w:jc w:val="center"/>
              <w:rPr>
                <w:rFonts w:ascii="Open Sans" w:hAnsi="Open Sans" w:cs="Open Sans"/>
              </w:rPr>
            </w:pPr>
          </w:p>
        </w:tc>
        <w:tc>
          <w:tcPr>
            <w:tcW w:w="2135" w:type="dxa"/>
            <w:tcBorders>
              <w:top w:val="single" w:sz="4" w:space="0" w:color="000000"/>
              <w:left w:val="single" w:sz="4" w:space="0" w:color="000000"/>
              <w:bottom w:val="single" w:sz="4" w:space="0" w:color="000000"/>
              <w:right w:val="single" w:sz="4" w:space="0" w:color="000000"/>
            </w:tcBorders>
          </w:tcPr>
          <w:p w14:paraId="3A63388F" w14:textId="77777777" w:rsidR="00325515" w:rsidRPr="00155D37" w:rsidRDefault="00325515">
            <w:pPr>
              <w:snapToGrid w:val="0"/>
              <w:spacing w:before="240"/>
              <w:jc w:val="center"/>
              <w:rPr>
                <w:rFonts w:ascii="Open Sans" w:hAnsi="Open Sans" w:cs="Open Sans"/>
              </w:rPr>
            </w:pPr>
          </w:p>
        </w:tc>
      </w:tr>
      <w:tr w:rsidR="00325515" w:rsidRPr="00155D37" w14:paraId="5F804C02" w14:textId="77777777">
        <w:tc>
          <w:tcPr>
            <w:tcW w:w="9640" w:type="dxa"/>
            <w:gridSpan w:val="3"/>
            <w:tcBorders>
              <w:top w:val="single" w:sz="4" w:space="0" w:color="000000"/>
              <w:left w:val="single" w:sz="4" w:space="0" w:color="000000"/>
              <w:bottom w:val="single" w:sz="4" w:space="0" w:color="000000"/>
              <w:right w:val="single" w:sz="4" w:space="0" w:color="000000"/>
            </w:tcBorders>
            <w:shd w:val="clear" w:color="auto" w:fill="FFFFFF"/>
          </w:tcPr>
          <w:p w14:paraId="6EAF8B4F" w14:textId="77777777" w:rsidR="00325515" w:rsidRPr="00155D37" w:rsidRDefault="00325515">
            <w:pPr>
              <w:spacing w:before="240"/>
              <w:ind w:left="720"/>
              <w:rPr>
                <w:rFonts w:ascii="Open Sans" w:hAnsi="Open Sans" w:cs="Open Sans"/>
              </w:rPr>
            </w:pPr>
            <w:r w:rsidRPr="00155D37">
              <w:rPr>
                <w:rFonts w:ascii="Open Sans" w:eastAsia="Verdana" w:hAnsi="Open Sans" w:cs="Open Sans"/>
              </w:rPr>
              <w:t xml:space="preserve">         </w:t>
            </w:r>
            <w:r w:rsidRPr="00155D37">
              <w:rPr>
                <w:rFonts w:ascii="Open Sans" w:hAnsi="Open Sans" w:cs="Open Sans"/>
              </w:rPr>
              <w:t>Correo electrónico</w:t>
            </w:r>
          </w:p>
        </w:tc>
      </w:tr>
    </w:tbl>
    <w:p w14:paraId="57F0E1BC" w14:textId="77777777" w:rsidR="00325515" w:rsidRPr="00155D37" w:rsidRDefault="00325515">
      <w:pPr>
        <w:rPr>
          <w:rFonts w:ascii="Open Sans" w:hAnsi="Open Sans" w:cs="Open Sans"/>
        </w:rPr>
      </w:pPr>
    </w:p>
    <w:p w14:paraId="4F10D08C" w14:textId="77777777" w:rsidR="00325515" w:rsidRPr="00155D37" w:rsidRDefault="00325515">
      <w:pPr>
        <w:rPr>
          <w:rFonts w:ascii="Open Sans" w:hAnsi="Open Sans" w:cs="Open Sans"/>
        </w:rPr>
      </w:pPr>
    </w:p>
    <w:tbl>
      <w:tblPr>
        <w:tblW w:w="9640" w:type="dxa"/>
        <w:tblInd w:w="-34" w:type="dxa"/>
        <w:tblLayout w:type="fixed"/>
        <w:tblLook w:val="0000" w:firstRow="0" w:lastRow="0" w:firstColumn="0" w:lastColumn="0" w:noHBand="0" w:noVBand="0"/>
      </w:tblPr>
      <w:tblGrid>
        <w:gridCol w:w="3960"/>
        <w:gridCol w:w="803"/>
        <w:gridCol w:w="4016"/>
        <w:gridCol w:w="861"/>
      </w:tblGrid>
      <w:tr w:rsidR="00325515" w:rsidRPr="00155D37" w14:paraId="2B67A4C9" w14:textId="77777777">
        <w:tc>
          <w:tcPr>
            <w:tcW w:w="9640" w:type="dxa"/>
            <w:gridSpan w:val="4"/>
            <w:tcBorders>
              <w:top w:val="single" w:sz="4" w:space="0" w:color="000000"/>
              <w:left w:val="single" w:sz="4" w:space="0" w:color="000000"/>
              <w:bottom w:val="single" w:sz="4" w:space="0" w:color="000000"/>
              <w:right w:val="single" w:sz="4" w:space="0" w:color="000000"/>
            </w:tcBorders>
            <w:shd w:val="clear" w:color="auto" w:fill="FFFFFF"/>
          </w:tcPr>
          <w:p w14:paraId="531D703D" w14:textId="77777777" w:rsidR="00325515" w:rsidRPr="00155D37" w:rsidRDefault="00325515">
            <w:pPr>
              <w:numPr>
                <w:ilvl w:val="0"/>
                <w:numId w:val="3"/>
              </w:numPr>
              <w:spacing w:before="240"/>
              <w:rPr>
                <w:rFonts w:ascii="Open Sans" w:hAnsi="Open Sans" w:cs="Open Sans"/>
                <w:b/>
              </w:rPr>
            </w:pPr>
            <w:proofErr w:type="gramStart"/>
            <w:r w:rsidRPr="00155D37">
              <w:rPr>
                <w:rFonts w:ascii="Open Sans" w:hAnsi="Open Sans" w:cs="Open Sans"/>
                <w:b/>
              </w:rPr>
              <w:t>Modificaciones a realizar</w:t>
            </w:r>
            <w:proofErr w:type="gramEnd"/>
          </w:p>
        </w:tc>
      </w:tr>
      <w:tr w:rsidR="00325515" w:rsidRPr="00155D37" w14:paraId="2AFDE584" w14:textId="77777777">
        <w:tc>
          <w:tcPr>
            <w:tcW w:w="3960" w:type="dxa"/>
            <w:tcBorders>
              <w:top w:val="single" w:sz="4" w:space="0" w:color="000000"/>
              <w:left w:val="single" w:sz="4" w:space="0" w:color="000000"/>
              <w:bottom w:val="single" w:sz="4" w:space="0" w:color="000000"/>
            </w:tcBorders>
          </w:tcPr>
          <w:p w14:paraId="42297794" w14:textId="77777777" w:rsidR="00325515" w:rsidRPr="00155D37" w:rsidRDefault="00325515">
            <w:pPr>
              <w:spacing w:before="240"/>
              <w:jc w:val="center"/>
              <w:rPr>
                <w:rFonts w:ascii="Open Sans" w:hAnsi="Open Sans" w:cs="Open Sans"/>
              </w:rPr>
            </w:pPr>
            <w:r w:rsidRPr="00155D37">
              <w:rPr>
                <w:rFonts w:ascii="Open Sans" w:hAnsi="Open Sans" w:cs="Open Sans"/>
              </w:rPr>
              <w:t>Nombre</w:t>
            </w:r>
          </w:p>
        </w:tc>
        <w:tc>
          <w:tcPr>
            <w:tcW w:w="803" w:type="dxa"/>
            <w:tcBorders>
              <w:top w:val="single" w:sz="4" w:space="0" w:color="000000"/>
              <w:left w:val="single" w:sz="4" w:space="0" w:color="000000"/>
              <w:bottom w:val="single" w:sz="4" w:space="0" w:color="000000"/>
            </w:tcBorders>
          </w:tcPr>
          <w:p w14:paraId="4BDD4A52" w14:textId="77777777" w:rsidR="00325515" w:rsidRPr="00155D37" w:rsidRDefault="00325515">
            <w:pPr>
              <w:snapToGrid w:val="0"/>
              <w:spacing w:before="240"/>
              <w:jc w:val="center"/>
              <w:rPr>
                <w:rFonts w:ascii="Open Sans" w:hAnsi="Open Sans" w:cs="Open Sans"/>
              </w:rPr>
            </w:pPr>
          </w:p>
        </w:tc>
        <w:tc>
          <w:tcPr>
            <w:tcW w:w="4016" w:type="dxa"/>
            <w:tcBorders>
              <w:top w:val="single" w:sz="4" w:space="0" w:color="000000"/>
              <w:left w:val="single" w:sz="4" w:space="0" w:color="000000"/>
              <w:bottom w:val="single" w:sz="4" w:space="0" w:color="000000"/>
            </w:tcBorders>
          </w:tcPr>
          <w:p w14:paraId="037918AA" w14:textId="77777777" w:rsidR="00325515" w:rsidRPr="00155D37" w:rsidRDefault="00325515">
            <w:pPr>
              <w:spacing w:before="240"/>
              <w:jc w:val="center"/>
              <w:rPr>
                <w:rFonts w:ascii="Open Sans" w:hAnsi="Open Sans" w:cs="Open Sans"/>
              </w:rPr>
            </w:pPr>
            <w:r w:rsidRPr="00155D37">
              <w:rPr>
                <w:rFonts w:ascii="Open Sans" w:hAnsi="Open Sans" w:cs="Open Sans"/>
              </w:rPr>
              <w:t>Rotulación</w:t>
            </w:r>
          </w:p>
        </w:tc>
        <w:tc>
          <w:tcPr>
            <w:tcW w:w="861" w:type="dxa"/>
            <w:tcBorders>
              <w:top w:val="single" w:sz="4" w:space="0" w:color="000000"/>
              <w:left w:val="single" w:sz="4" w:space="0" w:color="000000"/>
              <w:bottom w:val="single" w:sz="4" w:space="0" w:color="000000"/>
              <w:right w:val="single" w:sz="4" w:space="0" w:color="000000"/>
            </w:tcBorders>
          </w:tcPr>
          <w:p w14:paraId="57B3E24F" w14:textId="77777777" w:rsidR="00325515" w:rsidRPr="00155D37" w:rsidRDefault="00325515">
            <w:pPr>
              <w:snapToGrid w:val="0"/>
              <w:spacing w:before="240"/>
              <w:jc w:val="center"/>
              <w:rPr>
                <w:rFonts w:ascii="Open Sans" w:hAnsi="Open Sans" w:cs="Open Sans"/>
              </w:rPr>
            </w:pPr>
          </w:p>
        </w:tc>
      </w:tr>
      <w:tr w:rsidR="00325515" w:rsidRPr="00155D37" w14:paraId="0EA7E529" w14:textId="77777777">
        <w:tc>
          <w:tcPr>
            <w:tcW w:w="3960" w:type="dxa"/>
            <w:tcBorders>
              <w:top w:val="single" w:sz="4" w:space="0" w:color="000000"/>
              <w:left w:val="single" w:sz="4" w:space="0" w:color="000000"/>
              <w:bottom w:val="single" w:sz="4" w:space="0" w:color="000000"/>
            </w:tcBorders>
          </w:tcPr>
          <w:p w14:paraId="695AB33F" w14:textId="77777777" w:rsidR="00325515" w:rsidRPr="00155D37" w:rsidRDefault="00325515">
            <w:pPr>
              <w:spacing w:before="240"/>
              <w:jc w:val="center"/>
              <w:rPr>
                <w:rFonts w:ascii="Open Sans" w:hAnsi="Open Sans" w:cs="Open Sans"/>
              </w:rPr>
            </w:pPr>
            <w:r w:rsidRPr="00155D37">
              <w:rPr>
                <w:rFonts w:ascii="Open Sans" w:hAnsi="Open Sans" w:cs="Open Sans"/>
              </w:rPr>
              <w:t>Presentación</w:t>
            </w:r>
          </w:p>
        </w:tc>
        <w:tc>
          <w:tcPr>
            <w:tcW w:w="803" w:type="dxa"/>
            <w:tcBorders>
              <w:top w:val="single" w:sz="4" w:space="0" w:color="000000"/>
              <w:left w:val="single" w:sz="4" w:space="0" w:color="000000"/>
              <w:bottom w:val="single" w:sz="4" w:space="0" w:color="000000"/>
            </w:tcBorders>
          </w:tcPr>
          <w:p w14:paraId="579B5DDD" w14:textId="77777777" w:rsidR="00325515" w:rsidRPr="00155D37" w:rsidRDefault="00325515">
            <w:pPr>
              <w:snapToGrid w:val="0"/>
              <w:spacing w:before="240"/>
              <w:jc w:val="center"/>
              <w:rPr>
                <w:rFonts w:ascii="Open Sans" w:hAnsi="Open Sans" w:cs="Open Sans"/>
              </w:rPr>
            </w:pPr>
          </w:p>
        </w:tc>
        <w:tc>
          <w:tcPr>
            <w:tcW w:w="4016" w:type="dxa"/>
            <w:tcBorders>
              <w:top w:val="single" w:sz="4" w:space="0" w:color="000000"/>
              <w:left w:val="single" w:sz="4" w:space="0" w:color="000000"/>
              <w:bottom w:val="single" w:sz="4" w:space="0" w:color="000000"/>
            </w:tcBorders>
          </w:tcPr>
          <w:p w14:paraId="7E6CC94A" w14:textId="77777777" w:rsidR="00325515" w:rsidRPr="00155D37" w:rsidRDefault="00325515">
            <w:pPr>
              <w:spacing w:before="240"/>
              <w:jc w:val="center"/>
              <w:rPr>
                <w:rFonts w:ascii="Open Sans" w:hAnsi="Open Sans" w:cs="Open Sans"/>
              </w:rPr>
            </w:pPr>
            <w:r w:rsidRPr="00155D37">
              <w:rPr>
                <w:rFonts w:ascii="Open Sans" w:hAnsi="Open Sans" w:cs="Open Sans"/>
              </w:rPr>
              <w:t>Aditivos</w:t>
            </w:r>
          </w:p>
        </w:tc>
        <w:tc>
          <w:tcPr>
            <w:tcW w:w="861" w:type="dxa"/>
            <w:tcBorders>
              <w:top w:val="single" w:sz="4" w:space="0" w:color="000000"/>
              <w:left w:val="single" w:sz="4" w:space="0" w:color="000000"/>
              <w:bottom w:val="single" w:sz="4" w:space="0" w:color="000000"/>
              <w:right w:val="single" w:sz="4" w:space="0" w:color="000000"/>
            </w:tcBorders>
          </w:tcPr>
          <w:p w14:paraId="2E730C34" w14:textId="77777777" w:rsidR="00325515" w:rsidRPr="00155D37" w:rsidRDefault="00325515">
            <w:pPr>
              <w:snapToGrid w:val="0"/>
              <w:spacing w:before="240"/>
              <w:jc w:val="center"/>
              <w:rPr>
                <w:rFonts w:ascii="Open Sans" w:hAnsi="Open Sans" w:cs="Open Sans"/>
              </w:rPr>
            </w:pPr>
          </w:p>
        </w:tc>
      </w:tr>
      <w:tr w:rsidR="00325515" w:rsidRPr="00155D37" w14:paraId="3687C88F" w14:textId="77777777">
        <w:tc>
          <w:tcPr>
            <w:tcW w:w="3960" w:type="dxa"/>
            <w:tcBorders>
              <w:top w:val="single" w:sz="4" w:space="0" w:color="000000"/>
              <w:left w:val="single" w:sz="4" w:space="0" w:color="000000"/>
              <w:bottom w:val="single" w:sz="4" w:space="0" w:color="000000"/>
            </w:tcBorders>
          </w:tcPr>
          <w:p w14:paraId="5A0F0732" w14:textId="77777777" w:rsidR="00325515" w:rsidRPr="00155D37" w:rsidRDefault="00325515">
            <w:pPr>
              <w:spacing w:before="240"/>
              <w:jc w:val="center"/>
              <w:rPr>
                <w:rFonts w:ascii="Open Sans" w:hAnsi="Open Sans" w:cs="Open Sans"/>
              </w:rPr>
            </w:pPr>
            <w:r w:rsidRPr="00155D37">
              <w:rPr>
                <w:rFonts w:ascii="Open Sans" w:hAnsi="Open Sans" w:cs="Open Sans"/>
              </w:rPr>
              <w:t>Origen</w:t>
            </w:r>
          </w:p>
        </w:tc>
        <w:tc>
          <w:tcPr>
            <w:tcW w:w="803" w:type="dxa"/>
            <w:tcBorders>
              <w:top w:val="single" w:sz="4" w:space="0" w:color="000000"/>
              <w:left w:val="single" w:sz="4" w:space="0" w:color="000000"/>
              <w:bottom w:val="single" w:sz="4" w:space="0" w:color="000000"/>
            </w:tcBorders>
          </w:tcPr>
          <w:p w14:paraId="0D93F6F0" w14:textId="77777777" w:rsidR="00325515" w:rsidRPr="00155D37" w:rsidRDefault="00325515">
            <w:pPr>
              <w:snapToGrid w:val="0"/>
              <w:spacing w:before="240"/>
              <w:jc w:val="center"/>
              <w:rPr>
                <w:rFonts w:ascii="Open Sans" w:hAnsi="Open Sans" w:cs="Open Sans"/>
              </w:rPr>
            </w:pPr>
          </w:p>
        </w:tc>
        <w:tc>
          <w:tcPr>
            <w:tcW w:w="4016" w:type="dxa"/>
            <w:tcBorders>
              <w:top w:val="single" w:sz="4" w:space="0" w:color="000000"/>
              <w:left w:val="single" w:sz="4" w:space="0" w:color="000000"/>
              <w:bottom w:val="single" w:sz="4" w:space="0" w:color="000000"/>
            </w:tcBorders>
          </w:tcPr>
          <w:p w14:paraId="00750CA3" w14:textId="77777777" w:rsidR="00325515" w:rsidRPr="00155D37" w:rsidRDefault="00325515">
            <w:pPr>
              <w:spacing w:before="240"/>
              <w:jc w:val="center"/>
              <w:rPr>
                <w:rFonts w:ascii="Open Sans" w:hAnsi="Open Sans" w:cs="Open Sans"/>
              </w:rPr>
            </w:pPr>
            <w:r w:rsidRPr="00155D37">
              <w:rPr>
                <w:rFonts w:ascii="Open Sans" w:hAnsi="Open Sans" w:cs="Open Sans"/>
              </w:rPr>
              <w:t>Otros</w:t>
            </w:r>
          </w:p>
        </w:tc>
        <w:tc>
          <w:tcPr>
            <w:tcW w:w="861" w:type="dxa"/>
            <w:tcBorders>
              <w:top w:val="single" w:sz="4" w:space="0" w:color="000000"/>
              <w:left w:val="single" w:sz="4" w:space="0" w:color="000000"/>
              <w:bottom w:val="single" w:sz="4" w:space="0" w:color="000000"/>
              <w:right w:val="single" w:sz="4" w:space="0" w:color="000000"/>
            </w:tcBorders>
          </w:tcPr>
          <w:p w14:paraId="25728C94" w14:textId="77777777" w:rsidR="00325515" w:rsidRPr="00155D37" w:rsidRDefault="00325515">
            <w:pPr>
              <w:snapToGrid w:val="0"/>
              <w:spacing w:before="240"/>
              <w:jc w:val="center"/>
              <w:rPr>
                <w:rFonts w:ascii="Open Sans" w:hAnsi="Open Sans" w:cs="Open Sans"/>
              </w:rPr>
            </w:pPr>
          </w:p>
        </w:tc>
      </w:tr>
      <w:tr w:rsidR="00325515" w:rsidRPr="00155D37" w14:paraId="51A29A3B" w14:textId="77777777">
        <w:tc>
          <w:tcPr>
            <w:tcW w:w="9640" w:type="dxa"/>
            <w:gridSpan w:val="4"/>
            <w:tcBorders>
              <w:top w:val="single" w:sz="4" w:space="0" w:color="000000"/>
              <w:left w:val="single" w:sz="4" w:space="0" w:color="000000"/>
              <w:bottom w:val="single" w:sz="4" w:space="0" w:color="000000"/>
              <w:right w:val="single" w:sz="4" w:space="0" w:color="000000"/>
            </w:tcBorders>
          </w:tcPr>
          <w:p w14:paraId="1225DD2C" w14:textId="77777777" w:rsidR="00325515" w:rsidRPr="00155D37" w:rsidRDefault="00325515">
            <w:pPr>
              <w:spacing w:before="240"/>
              <w:rPr>
                <w:rFonts w:ascii="Open Sans" w:hAnsi="Open Sans" w:cs="Open Sans"/>
              </w:rPr>
            </w:pPr>
            <w:r w:rsidRPr="00155D37">
              <w:rPr>
                <w:rFonts w:ascii="Open Sans" w:hAnsi="Open Sans" w:cs="Open Sans"/>
              </w:rPr>
              <w:t>En caso Otros especificar:</w:t>
            </w:r>
          </w:p>
        </w:tc>
      </w:tr>
    </w:tbl>
    <w:p w14:paraId="66039A94" w14:textId="77777777" w:rsidR="00325515" w:rsidRPr="00155D37" w:rsidRDefault="00325515">
      <w:pPr>
        <w:rPr>
          <w:rFonts w:ascii="Open Sans" w:hAnsi="Open Sans" w:cs="Open Sans"/>
        </w:rPr>
      </w:pPr>
    </w:p>
    <w:p w14:paraId="334E151B" w14:textId="77777777" w:rsidR="00325515" w:rsidRPr="00155D37" w:rsidRDefault="00325515">
      <w:pPr>
        <w:rPr>
          <w:rFonts w:ascii="Open Sans" w:hAnsi="Open Sans" w:cs="Open Sans"/>
        </w:rPr>
      </w:pPr>
    </w:p>
    <w:p w14:paraId="558C7184" w14:textId="77777777" w:rsidR="00325515" w:rsidRPr="00155D37" w:rsidRDefault="00325515">
      <w:pPr>
        <w:rPr>
          <w:rFonts w:ascii="Open Sans" w:hAnsi="Open Sans" w:cs="Open Sans"/>
        </w:rPr>
      </w:pPr>
    </w:p>
    <w:tbl>
      <w:tblPr>
        <w:tblW w:w="9591" w:type="dxa"/>
        <w:tblInd w:w="-10" w:type="dxa"/>
        <w:tblLayout w:type="fixed"/>
        <w:tblLook w:val="0000" w:firstRow="0" w:lastRow="0" w:firstColumn="0" w:lastColumn="0" w:noHBand="0" w:noVBand="0"/>
      </w:tblPr>
      <w:tblGrid>
        <w:gridCol w:w="9591"/>
      </w:tblGrid>
      <w:tr w:rsidR="00325515" w:rsidRPr="00155D37" w14:paraId="7ADC2E0A" w14:textId="77777777">
        <w:trPr>
          <w:trHeight w:val="165"/>
        </w:trPr>
        <w:tc>
          <w:tcPr>
            <w:tcW w:w="9591" w:type="dxa"/>
            <w:tcBorders>
              <w:top w:val="single" w:sz="4" w:space="0" w:color="000000"/>
              <w:left w:val="single" w:sz="4" w:space="0" w:color="000000"/>
              <w:bottom w:val="single" w:sz="4" w:space="0" w:color="000000"/>
              <w:right w:val="single" w:sz="4" w:space="0" w:color="000000"/>
            </w:tcBorders>
          </w:tcPr>
          <w:p w14:paraId="07EBC473" w14:textId="77777777" w:rsidR="00325515" w:rsidRPr="00155D37" w:rsidRDefault="00325515">
            <w:pPr>
              <w:spacing w:before="240"/>
              <w:rPr>
                <w:rFonts w:ascii="Open Sans" w:hAnsi="Open Sans" w:cs="Open Sans"/>
              </w:rPr>
            </w:pPr>
            <w:r w:rsidRPr="00155D37">
              <w:rPr>
                <w:rFonts w:ascii="Open Sans" w:hAnsi="Open Sans" w:cs="Open Sans"/>
                <w:b/>
              </w:rPr>
              <w:lastRenderedPageBreak/>
              <w:t>Anexar</w:t>
            </w:r>
          </w:p>
        </w:tc>
      </w:tr>
      <w:tr w:rsidR="00325515" w:rsidRPr="00155D37" w14:paraId="0A46A5C7" w14:textId="77777777">
        <w:trPr>
          <w:trHeight w:val="833"/>
        </w:trPr>
        <w:tc>
          <w:tcPr>
            <w:tcW w:w="9591" w:type="dxa"/>
            <w:tcBorders>
              <w:top w:val="single" w:sz="4" w:space="0" w:color="000000"/>
              <w:left w:val="single" w:sz="4" w:space="0" w:color="000000"/>
              <w:bottom w:val="single" w:sz="4" w:space="0" w:color="000000"/>
              <w:right w:val="single" w:sz="4" w:space="0" w:color="000000"/>
            </w:tcBorders>
          </w:tcPr>
          <w:p w14:paraId="6BDF33A9" w14:textId="77777777" w:rsidR="00325515" w:rsidRPr="00155D37" w:rsidRDefault="00325515">
            <w:pPr>
              <w:snapToGrid w:val="0"/>
              <w:rPr>
                <w:rFonts w:ascii="Open Sans" w:hAnsi="Open Sans" w:cs="Open Sans"/>
                <w:b/>
              </w:rPr>
            </w:pPr>
          </w:p>
          <w:p w14:paraId="6CCDC850" w14:textId="77777777" w:rsidR="00325515" w:rsidRPr="00155D37" w:rsidRDefault="00325515">
            <w:pPr>
              <w:numPr>
                <w:ilvl w:val="0"/>
                <w:numId w:val="4"/>
              </w:numPr>
              <w:rPr>
                <w:rFonts w:ascii="Open Sans" w:hAnsi="Open Sans" w:cs="Open Sans"/>
              </w:rPr>
            </w:pPr>
            <w:r w:rsidRPr="00155D37">
              <w:rPr>
                <w:rFonts w:ascii="Open Sans" w:hAnsi="Open Sans" w:cs="Open Sans"/>
              </w:rPr>
              <w:t>Nota donde se especifiquen las modificaciones a realizar.</w:t>
            </w:r>
          </w:p>
          <w:p w14:paraId="2D8A90E3" w14:textId="77777777" w:rsidR="00325515" w:rsidRPr="00155D37" w:rsidRDefault="00325515">
            <w:pPr>
              <w:spacing w:before="240"/>
              <w:ind w:left="360"/>
              <w:rPr>
                <w:rFonts w:ascii="Open Sans" w:hAnsi="Open Sans" w:cs="Open Sans"/>
                <w:u w:val="single"/>
              </w:rPr>
            </w:pPr>
            <w:r w:rsidRPr="00155D37">
              <w:rPr>
                <w:rFonts w:ascii="Open Sans" w:hAnsi="Open Sans" w:cs="Open Sans"/>
              </w:rPr>
              <w:t>2.</w:t>
            </w:r>
            <w:r w:rsidRPr="00155D37">
              <w:rPr>
                <w:rFonts w:ascii="Open Sans" w:hAnsi="Open Sans" w:cs="Open Sans"/>
              </w:rPr>
              <w:tab/>
            </w:r>
            <w:r w:rsidRPr="00155D37">
              <w:rPr>
                <w:rFonts w:ascii="Open Sans" w:hAnsi="Open Sans" w:cs="Open Sans"/>
                <w:u w:val="single"/>
              </w:rPr>
              <w:t xml:space="preserve">Cambio de </w:t>
            </w:r>
            <w:proofErr w:type="gramStart"/>
            <w:r w:rsidRPr="00155D37">
              <w:rPr>
                <w:rFonts w:ascii="Open Sans" w:hAnsi="Open Sans" w:cs="Open Sans"/>
                <w:u w:val="single"/>
              </w:rPr>
              <w:t>aditivos</w:t>
            </w:r>
            <w:r w:rsidRPr="00155D37">
              <w:rPr>
                <w:rFonts w:ascii="Open Sans" w:hAnsi="Open Sans" w:cs="Open Sans"/>
              </w:rPr>
              <w:t xml:space="preserve">  Justificación</w:t>
            </w:r>
            <w:proofErr w:type="gramEnd"/>
            <w:r w:rsidRPr="00155D37">
              <w:rPr>
                <w:rFonts w:ascii="Open Sans" w:hAnsi="Open Sans" w:cs="Open Sans"/>
              </w:rPr>
              <w:t xml:space="preserve"> tecnológica del cambio y estudios de estabilidad que avalen la vida útil propuesta y nueva fórmula </w:t>
            </w:r>
            <w:proofErr w:type="spellStart"/>
            <w:r w:rsidRPr="00155D37">
              <w:rPr>
                <w:rFonts w:ascii="Open Sans" w:hAnsi="Open Sans" w:cs="Open Sans"/>
              </w:rPr>
              <w:t>cuali-cuanti</w:t>
            </w:r>
            <w:proofErr w:type="spellEnd"/>
            <w:r w:rsidRPr="00155D37">
              <w:rPr>
                <w:rFonts w:ascii="Open Sans" w:hAnsi="Open Sans" w:cs="Open Sans"/>
              </w:rPr>
              <w:t xml:space="preserve"> con los rótulos actuales.</w:t>
            </w:r>
          </w:p>
          <w:p w14:paraId="37E516A1" w14:textId="77777777" w:rsidR="00325515" w:rsidRPr="00155D37" w:rsidRDefault="00325515">
            <w:pPr>
              <w:numPr>
                <w:ilvl w:val="0"/>
                <w:numId w:val="2"/>
              </w:numPr>
              <w:spacing w:before="240"/>
              <w:rPr>
                <w:rFonts w:ascii="Open Sans" w:hAnsi="Open Sans" w:cs="Open Sans"/>
                <w:u w:val="single"/>
              </w:rPr>
            </w:pPr>
            <w:r w:rsidRPr="00155D37">
              <w:rPr>
                <w:rFonts w:ascii="Open Sans" w:hAnsi="Open Sans" w:cs="Open Sans"/>
                <w:u w:val="single"/>
              </w:rPr>
              <w:t xml:space="preserve">Cambio de origen y/o </w:t>
            </w:r>
            <w:proofErr w:type="gramStart"/>
            <w:r w:rsidRPr="00155D37">
              <w:rPr>
                <w:rFonts w:ascii="Open Sans" w:hAnsi="Open Sans" w:cs="Open Sans"/>
                <w:u w:val="single"/>
              </w:rPr>
              <w:t>nombre</w:t>
            </w:r>
            <w:r w:rsidRPr="00155D37">
              <w:rPr>
                <w:rFonts w:ascii="Open Sans" w:hAnsi="Open Sans" w:cs="Open Sans"/>
              </w:rPr>
              <w:t xml:space="preserve">  Original</w:t>
            </w:r>
            <w:proofErr w:type="gramEnd"/>
            <w:r w:rsidRPr="00155D37">
              <w:rPr>
                <w:rFonts w:ascii="Open Sans" w:hAnsi="Open Sans" w:cs="Open Sans"/>
              </w:rPr>
              <w:t xml:space="preserve"> y copia del certificado de libre venta en país de origen, legalizado o apostillado y actualizado incluyendo fórmula cuali-cuantitativa del producto. El certificado se acepta en los idiomas español, portugués, francés e inglés.</w:t>
            </w:r>
          </w:p>
          <w:p w14:paraId="6AA1E0DF" w14:textId="77777777" w:rsidR="00325515" w:rsidRPr="00155D37" w:rsidRDefault="00325515">
            <w:pPr>
              <w:numPr>
                <w:ilvl w:val="0"/>
                <w:numId w:val="2"/>
              </w:numPr>
              <w:spacing w:before="240"/>
              <w:rPr>
                <w:rFonts w:ascii="Open Sans" w:hAnsi="Open Sans" w:cs="Open Sans"/>
                <w:u w:val="single"/>
              </w:rPr>
            </w:pPr>
            <w:r w:rsidRPr="00155D37">
              <w:rPr>
                <w:rFonts w:ascii="Open Sans" w:hAnsi="Open Sans" w:cs="Open Sans"/>
                <w:u w:val="single"/>
              </w:rPr>
              <w:t>Cambio de presentación y/o rotulado:</w:t>
            </w:r>
            <w:r w:rsidRPr="00155D37">
              <w:rPr>
                <w:rFonts w:ascii="Open Sans" w:hAnsi="Open Sans" w:cs="Open Sans"/>
              </w:rPr>
              <w:t xml:space="preserve"> Se deben presentar los rótulos anteriores y los nuevos señalando los cambios realizados.</w:t>
            </w:r>
          </w:p>
          <w:p w14:paraId="5F3CC8AA" w14:textId="77777777" w:rsidR="00325515" w:rsidRPr="00155D37" w:rsidRDefault="00325515">
            <w:pPr>
              <w:numPr>
                <w:ilvl w:val="0"/>
                <w:numId w:val="2"/>
              </w:numPr>
              <w:spacing w:before="240"/>
              <w:rPr>
                <w:rFonts w:ascii="Open Sans" w:hAnsi="Open Sans" w:cs="Open Sans"/>
              </w:rPr>
            </w:pPr>
            <w:r w:rsidRPr="00155D37">
              <w:rPr>
                <w:rFonts w:ascii="Open Sans" w:hAnsi="Open Sans" w:cs="Open Sans"/>
                <w:u w:val="single"/>
              </w:rPr>
              <w:t>Otros cambios:</w:t>
            </w:r>
            <w:r w:rsidRPr="00155D37">
              <w:rPr>
                <w:rFonts w:ascii="Open Sans" w:hAnsi="Open Sans" w:cs="Open Sans"/>
              </w:rPr>
              <w:t xml:space="preserve"> Presentar la documentación necesaria que avale los mismos.</w:t>
            </w:r>
          </w:p>
          <w:p w14:paraId="39EB130D" w14:textId="77777777" w:rsidR="00325515" w:rsidRPr="00155D37" w:rsidRDefault="00325515">
            <w:pPr>
              <w:spacing w:before="240"/>
              <w:ind w:left="720"/>
              <w:rPr>
                <w:rFonts w:ascii="Open Sans" w:hAnsi="Open Sans" w:cs="Open Sans"/>
              </w:rPr>
            </w:pPr>
          </w:p>
        </w:tc>
      </w:tr>
    </w:tbl>
    <w:p w14:paraId="535284C8" w14:textId="77777777" w:rsidR="00325515" w:rsidRPr="00155D37" w:rsidRDefault="00325515">
      <w:pPr>
        <w:rPr>
          <w:rFonts w:ascii="Open Sans" w:hAnsi="Open Sans" w:cs="Open Sans"/>
        </w:rPr>
      </w:pPr>
    </w:p>
    <w:p w14:paraId="1FBCBD0E" w14:textId="77777777" w:rsidR="00325515" w:rsidRPr="00155D37" w:rsidRDefault="00325515">
      <w:pPr>
        <w:rPr>
          <w:rFonts w:ascii="Open Sans" w:hAnsi="Open Sans" w:cs="Open Sans"/>
        </w:rPr>
      </w:pPr>
    </w:p>
    <w:p w14:paraId="26AD981B" w14:textId="77777777" w:rsidR="00325515" w:rsidRPr="00155D37" w:rsidRDefault="00325515">
      <w:pPr>
        <w:rPr>
          <w:rFonts w:ascii="Open Sans" w:hAnsi="Open Sans" w:cs="Open Sans"/>
        </w:rPr>
      </w:pPr>
    </w:p>
    <w:p w14:paraId="6CB10B5D" w14:textId="77777777" w:rsidR="00325515" w:rsidRPr="00155D37" w:rsidRDefault="00325515">
      <w:pPr>
        <w:rPr>
          <w:rFonts w:ascii="Open Sans" w:hAnsi="Open Sans" w:cs="Open Sans"/>
        </w:rPr>
      </w:pPr>
    </w:p>
    <w:tbl>
      <w:tblPr>
        <w:tblW w:w="0" w:type="auto"/>
        <w:tblInd w:w="-10" w:type="dxa"/>
        <w:tblLayout w:type="fixed"/>
        <w:tblLook w:val="0000" w:firstRow="0" w:lastRow="0" w:firstColumn="0" w:lastColumn="0" w:noHBand="0" w:noVBand="0"/>
      </w:tblPr>
      <w:tblGrid>
        <w:gridCol w:w="3936"/>
        <w:gridCol w:w="1701"/>
        <w:gridCol w:w="3954"/>
      </w:tblGrid>
      <w:tr w:rsidR="00325515" w:rsidRPr="00155D37" w14:paraId="5B798A99" w14:textId="77777777">
        <w:trPr>
          <w:cantSplit/>
          <w:trHeight w:val="490"/>
        </w:trPr>
        <w:tc>
          <w:tcPr>
            <w:tcW w:w="3936" w:type="dxa"/>
            <w:tcBorders>
              <w:top w:val="single" w:sz="4" w:space="0" w:color="000000"/>
              <w:left w:val="single" w:sz="4" w:space="0" w:color="000000"/>
              <w:bottom w:val="single" w:sz="4" w:space="0" w:color="000000"/>
            </w:tcBorders>
          </w:tcPr>
          <w:p w14:paraId="5F0DDA88" w14:textId="77777777" w:rsidR="00325515" w:rsidRPr="00155D37" w:rsidRDefault="00325515">
            <w:pPr>
              <w:snapToGrid w:val="0"/>
              <w:spacing w:before="240"/>
              <w:rPr>
                <w:rFonts w:ascii="Open Sans" w:hAnsi="Open Sans" w:cs="Open Sans"/>
              </w:rPr>
            </w:pPr>
          </w:p>
        </w:tc>
        <w:tc>
          <w:tcPr>
            <w:tcW w:w="1701" w:type="dxa"/>
            <w:vMerge w:val="restart"/>
            <w:tcBorders>
              <w:top w:val="single" w:sz="4" w:space="0" w:color="000000"/>
              <w:left w:val="single" w:sz="4" w:space="0" w:color="000000"/>
              <w:bottom w:val="single" w:sz="4" w:space="0" w:color="000000"/>
            </w:tcBorders>
          </w:tcPr>
          <w:p w14:paraId="3185750A" w14:textId="77777777" w:rsidR="00325515" w:rsidRPr="00155D37" w:rsidRDefault="00325515">
            <w:pPr>
              <w:snapToGrid w:val="0"/>
              <w:spacing w:before="240"/>
              <w:jc w:val="center"/>
              <w:rPr>
                <w:rFonts w:ascii="Open Sans" w:hAnsi="Open Sans" w:cs="Open Sans"/>
              </w:rPr>
            </w:pPr>
          </w:p>
          <w:p w14:paraId="67E7CE1B" w14:textId="77777777" w:rsidR="00325515" w:rsidRPr="00155D37" w:rsidRDefault="00325515">
            <w:pPr>
              <w:spacing w:before="240"/>
              <w:jc w:val="center"/>
              <w:rPr>
                <w:rFonts w:ascii="Open Sans" w:hAnsi="Open Sans" w:cs="Open Sans"/>
              </w:rPr>
            </w:pPr>
            <w:r w:rsidRPr="00155D37">
              <w:rPr>
                <w:rFonts w:ascii="Open Sans" w:hAnsi="Open Sans" w:cs="Open Sans"/>
              </w:rPr>
              <w:t xml:space="preserve">Timbre </w:t>
            </w:r>
          </w:p>
          <w:p w14:paraId="42DADAF8" w14:textId="77777777" w:rsidR="00325515" w:rsidRPr="00155D37" w:rsidRDefault="00325515">
            <w:pPr>
              <w:spacing w:before="240"/>
              <w:jc w:val="center"/>
              <w:rPr>
                <w:rFonts w:ascii="Open Sans" w:hAnsi="Open Sans" w:cs="Open Sans"/>
              </w:rPr>
            </w:pPr>
            <w:r w:rsidRPr="00155D37">
              <w:rPr>
                <w:rFonts w:ascii="Open Sans" w:hAnsi="Open Sans" w:cs="Open Sans"/>
              </w:rPr>
              <w:t>Profesional</w:t>
            </w:r>
          </w:p>
          <w:p w14:paraId="610F2AEB" w14:textId="77777777" w:rsidR="00325515" w:rsidRPr="00155D37" w:rsidRDefault="00325515">
            <w:pPr>
              <w:spacing w:before="240"/>
              <w:rPr>
                <w:rFonts w:ascii="Open Sans" w:hAnsi="Open Sans" w:cs="Open Sans"/>
              </w:rPr>
            </w:pPr>
          </w:p>
        </w:tc>
        <w:tc>
          <w:tcPr>
            <w:tcW w:w="3954" w:type="dxa"/>
            <w:tcBorders>
              <w:top w:val="single" w:sz="4" w:space="0" w:color="000000"/>
              <w:left w:val="single" w:sz="4" w:space="0" w:color="000000"/>
              <w:bottom w:val="single" w:sz="4" w:space="0" w:color="000000"/>
              <w:right w:val="single" w:sz="4" w:space="0" w:color="000000"/>
            </w:tcBorders>
          </w:tcPr>
          <w:p w14:paraId="1DEE5682" w14:textId="77777777" w:rsidR="00325515" w:rsidRPr="00155D37" w:rsidRDefault="00325515">
            <w:pPr>
              <w:snapToGrid w:val="0"/>
              <w:spacing w:before="240"/>
              <w:jc w:val="center"/>
              <w:rPr>
                <w:rFonts w:ascii="Open Sans" w:hAnsi="Open Sans" w:cs="Open Sans"/>
              </w:rPr>
            </w:pPr>
          </w:p>
        </w:tc>
      </w:tr>
      <w:tr w:rsidR="00325515" w:rsidRPr="00155D37" w14:paraId="4E6225E1" w14:textId="77777777">
        <w:trPr>
          <w:cantSplit/>
        </w:trPr>
        <w:tc>
          <w:tcPr>
            <w:tcW w:w="3936" w:type="dxa"/>
            <w:tcBorders>
              <w:top w:val="single" w:sz="4" w:space="0" w:color="000000"/>
              <w:left w:val="single" w:sz="4" w:space="0" w:color="000000"/>
              <w:bottom w:val="single" w:sz="4" w:space="0" w:color="000000"/>
            </w:tcBorders>
          </w:tcPr>
          <w:p w14:paraId="60C6F376" w14:textId="77777777" w:rsidR="00325515" w:rsidRPr="00155D37" w:rsidRDefault="00325515">
            <w:pPr>
              <w:spacing w:before="240"/>
              <w:jc w:val="center"/>
              <w:rPr>
                <w:rFonts w:ascii="Open Sans" w:hAnsi="Open Sans" w:cs="Open Sans"/>
              </w:rPr>
            </w:pPr>
            <w:r w:rsidRPr="00155D37">
              <w:rPr>
                <w:rFonts w:ascii="Open Sans" w:hAnsi="Open Sans" w:cs="Open Sans"/>
              </w:rPr>
              <w:t>Firma Representante legal</w:t>
            </w:r>
          </w:p>
        </w:tc>
        <w:tc>
          <w:tcPr>
            <w:tcW w:w="1701" w:type="dxa"/>
            <w:vMerge/>
            <w:tcBorders>
              <w:top w:val="single" w:sz="4" w:space="0" w:color="000000"/>
              <w:left w:val="single" w:sz="4" w:space="0" w:color="000000"/>
              <w:bottom w:val="single" w:sz="4" w:space="0" w:color="000000"/>
            </w:tcBorders>
          </w:tcPr>
          <w:p w14:paraId="4B76D494" w14:textId="77777777" w:rsidR="00325515" w:rsidRPr="00155D37" w:rsidRDefault="00325515">
            <w:pPr>
              <w:snapToGrid w:val="0"/>
              <w:spacing w:before="240"/>
              <w:jc w:val="center"/>
              <w:rPr>
                <w:rFonts w:ascii="Open Sans" w:hAnsi="Open Sans" w:cs="Open Sans"/>
              </w:rPr>
            </w:pPr>
          </w:p>
        </w:tc>
        <w:tc>
          <w:tcPr>
            <w:tcW w:w="3954" w:type="dxa"/>
            <w:tcBorders>
              <w:top w:val="single" w:sz="4" w:space="0" w:color="000000"/>
              <w:left w:val="single" w:sz="4" w:space="0" w:color="000000"/>
              <w:bottom w:val="single" w:sz="4" w:space="0" w:color="000000"/>
              <w:right w:val="single" w:sz="4" w:space="0" w:color="000000"/>
            </w:tcBorders>
          </w:tcPr>
          <w:p w14:paraId="28C5FC05" w14:textId="77777777" w:rsidR="00325515" w:rsidRPr="00155D37" w:rsidRDefault="00325515">
            <w:pPr>
              <w:spacing w:before="240"/>
              <w:jc w:val="center"/>
              <w:rPr>
                <w:rFonts w:ascii="Open Sans" w:hAnsi="Open Sans" w:cs="Open Sans"/>
              </w:rPr>
            </w:pPr>
            <w:r w:rsidRPr="00155D37">
              <w:rPr>
                <w:rFonts w:ascii="Open Sans" w:hAnsi="Open Sans" w:cs="Open Sans"/>
              </w:rPr>
              <w:t>Firma Director Técnico</w:t>
            </w:r>
          </w:p>
        </w:tc>
      </w:tr>
      <w:tr w:rsidR="00325515" w:rsidRPr="00155D37" w14:paraId="787E2AF6" w14:textId="77777777">
        <w:trPr>
          <w:cantSplit/>
        </w:trPr>
        <w:tc>
          <w:tcPr>
            <w:tcW w:w="3936" w:type="dxa"/>
            <w:tcBorders>
              <w:top w:val="single" w:sz="4" w:space="0" w:color="000000"/>
              <w:left w:val="single" w:sz="4" w:space="0" w:color="000000"/>
              <w:bottom w:val="single" w:sz="4" w:space="0" w:color="000000"/>
            </w:tcBorders>
          </w:tcPr>
          <w:p w14:paraId="26540F51" w14:textId="77777777" w:rsidR="00325515" w:rsidRPr="00155D37" w:rsidRDefault="00325515">
            <w:pPr>
              <w:snapToGrid w:val="0"/>
              <w:spacing w:before="240"/>
              <w:rPr>
                <w:rFonts w:ascii="Open Sans" w:hAnsi="Open Sans" w:cs="Open Sans"/>
              </w:rPr>
            </w:pPr>
          </w:p>
        </w:tc>
        <w:tc>
          <w:tcPr>
            <w:tcW w:w="1701" w:type="dxa"/>
            <w:vMerge/>
            <w:tcBorders>
              <w:top w:val="single" w:sz="4" w:space="0" w:color="000000"/>
              <w:left w:val="single" w:sz="4" w:space="0" w:color="000000"/>
              <w:bottom w:val="single" w:sz="4" w:space="0" w:color="000000"/>
            </w:tcBorders>
          </w:tcPr>
          <w:p w14:paraId="01DC6375" w14:textId="77777777" w:rsidR="00325515" w:rsidRPr="00155D37" w:rsidRDefault="00325515">
            <w:pPr>
              <w:snapToGrid w:val="0"/>
              <w:spacing w:before="240"/>
              <w:jc w:val="center"/>
              <w:rPr>
                <w:rFonts w:ascii="Open Sans" w:hAnsi="Open Sans" w:cs="Open Sans"/>
              </w:rPr>
            </w:pPr>
          </w:p>
        </w:tc>
        <w:tc>
          <w:tcPr>
            <w:tcW w:w="3954" w:type="dxa"/>
            <w:tcBorders>
              <w:top w:val="single" w:sz="4" w:space="0" w:color="000000"/>
              <w:left w:val="single" w:sz="4" w:space="0" w:color="000000"/>
              <w:bottom w:val="single" w:sz="4" w:space="0" w:color="000000"/>
              <w:right w:val="single" w:sz="4" w:space="0" w:color="000000"/>
            </w:tcBorders>
          </w:tcPr>
          <w:p w14:paraId="7EE0287C" w14:textId="77777777" w:rsidR="00325515" w:rsidRPr="00155D37" w:rsidRDefault="00325515">
            <w:pPr>
              <w:snapToGrid w:val="0"/>
              <w:spacing w:before="240"/>
              <w:jc w:val="center"/>
              <w:rPr>
                <w:rFonts w:ascii="Open Sans" w:hAnsi="Open Sans" w:cs="Open Sans"/>
              </w:rPr>
            </w:pPr>
          </w:p>
        </w:tc>
      </w:tr>
      <w:tr w:rsidR="00325515" w:rsidRPr="00155D37" w14:paraId="281FCCD2" w14:textId="77777777">
        <w:trPr>
          <w:cantSplit/>
          <w:trHeight w:val="395"/>
        </w:trPr>
        <w:tc>
          <w:tcPr>
            <w:tcW w:w="3936" w:type="dxa"/>
            <w:tcBorders>
              <w:top w:val="single" w:sz="4" w:space="0" w:color="000000"/>
              <w:left w:val="single" w:sz="4" w:space="0" w:color="000000"/>
              <w:bottom w:val="single" w:sz="4" w:space="0" w:color="000000"/>
            </w:tcBorders>
          </w:tcPr>
          <w:p w14:paraId="1B431156" w14:textId="77777777" w:rsidR="00325515" w:rsidRPr="00155D37" w:rsidRDefault="00325515">
            <w:pPr>
              <w:spacing w:before="240"/>
              <w:jc w:val="center"/>
              <w:rPr>
                <w:rFonts w:ascii="Open Sans" w:hAnsi="Open Sans" w:cs="Open Sans"/>
              </w:rPr>
            </w:pPr>
            <w:r w:rsidRPr="00155D37">
              <w:rPr>
                <w:rFonts w:ascii="Open Sans" w:hAnsi="Open Sans" w:cs="Open Sans"/>
              </w:rPr>
              <w:t>Aclaración</w:t>
            </w:r>
          </w:p>
        </w:tc>
        <w:tc>
          <w:tcPr>
            <w:tcW w:w="1701" w:type="dxa"/>
            <w:vMerge/>
            <w:tcBorders>
              <w:top w:val="single" w:sz="4" w:space="0" w:color="000000"/>
              <w:left w:val="single" w:sz="4" w:space="0" w:color="000000"/>
              <w:bottom w:val="single" w:sz="4" w:space="0" w:color="000000"/>
            </w:tcBorders>
          </w:tcPr>
          <w:p w14:paraId="76FCCE5B" w14:textId="77777777" w:rsidR="00325515" w:rsidRPr="00155D37" w:rsidRDefault="00325515">
            <w:pPr>
              <w:snapToGrid w:val="0"/>
              <w:spacing w:before="240"/>
              <w:jc w:val="center"/>
              <w:rPr>
                <w:rFonts w:ascii="Open Sans" w:hAnsi="Open Sans" w:cs="Open Sans"/>
              </w:rPr>
            </w:pPr>
          </w:p>
        </w:tc>
        <w:tc>
          <w:tcPr>
            <w:tcW w:w="3954" w:type="dxa"/>
            <w:tcBorders>
              <w:top w:val="single" w:sz="4" w:space="0" w:color="000000"/>
              <w:left w:val="single" w:sz="4" w:space="0" w:color="000000"/>
              <w:bottom w:val="single" w:sz="4" w:space="0" w:color="000000"/>
              <w:right w:val="single" w:sz="4" w:space="0" w:color="000000"/>
            </w:tcBorders>
          </w:tcPr>
          <w:p w14:paraId="5B856926" w14:textId="77777777" w:rsidR="00325515" w:rsidRPr="00155D37" w:rsidRDefault="00325515">
            <w:pPr>
              <w:spacing w:before="240"/>
              <w:jc w:val="center"/>
              <w:rPr>
                <w:rFonts w:ascii="Open Sans" w:hAnsi="Open Sans" w:cs="Open Sans"/>
              </w:rPr>
            </w:pPr>
            <w:r w:rsidRPr="00155D37">
              <w:rPr>
                <w:rFonts w:ascii="Open Sans" w:hAnsi="Open Sans" w:cs="Open Sans"/>
              </w:rPr>
              <w:t>Aclaración</w:t>
            </w:r>
          </w:p>
        </w:tc>
      </w:tr>
    </w:tbl>
    <w:p w14:paraId="67014AFC" w14:textId="77777777" w:rsidR="00325515" w:rsidRPr="00155D37" w:rsidRDefault="00325515">
      <w:pPr>
        <w:rPr>
          <w:rFonts w:ascii="Open Sans" w:hAnsi="Open Sans" w:cs="Open Sans"/>
          <w:b/>
        </w:rPr>
      </w:pPr>
    </w:p>
    <w:p w14:paraId="37A69651" w14:textId="77777777" w:rsidR="00325515" w:rsidRPr="00155D37" w:rsidRDefault="00325515">
      <w:pPr>
        <w:rPr>
          <w:rFonts w:ascii="Open Sans" w:hAnsi="Open Sans" w:cs="Open Sans"/>
          <w:b/>
        </w:rPr>
      </w:pPr>
    </w:p>
    <w:p w14:paraId="0CE16311" w14:textId="77777777" w:rsidR="00325515" w:rsidRPr="00155D37" w:rsidRDefault="00325515">
      <w:pPr>
        <w:rPr>
          <w:rFonts w:ascii="Open Sans" w:hAnsi="Open Sans" w:cs="Open Sans"/>
          <w:b/>
        </w:rPr>
      </w:pPr>
    </w:p>
    <w:p w14:paraId="3DA23B26" w14:textId="77777777" w:rsidR="00325515" w:rsidRPr="00155D37" w:rsidRDefault="00325515">
      <w:pPr>
        <w:pStyle w:val="Textodebloque1"/>
        <w:ind w:left="-142" w:right="0"/>
        <w:rPr>
          <w:rFonts w:ascii="Open Sans" w:hAnsi="Open Sans" w:cs="Open Sans"/>
          <w:i/>
          <w:sz w:val="20"/>
        </w:rPr>
      </w:pPr>
      <w:r w:rsidRPr="00155D37">
        <w:rPr>
          <w:rFonts w:ascii="Open Sans" w:hAnsi="Open Sans" w:cs="Open Sans"/>
          <w:b w:val="0"/>
          <w:i/>
          <w:sz w:val="20"/>
        </w:rPr>
        <w:t>La información contenida en este documento tiene el valor de DECLARACION JURADA, está regida por lo dispuesto en el art. 239 del Código Penal que reza  (Falsificación ideológica por un particular) "El que, con motivo del otorgamiento o formalización de un documento público, ante un funcionario público, prestare una declaración falsa sobre su identidad o estado, o cualquiera otra circunstancia de hecho, será castigado con tres a veinticuatro meses de prisión"</w:t>
      </w:r>
    </w:p>
    <w:p w14:paraId="13C3EE95" w14:textId="77777777" w:rsidR="00325515" w:rsidRPr="00155D37" w:rsidRDefault="00325515">
      <w:pPr>
        <w:jc w:val="center"/>
        <w:rPr>
          <w:rFonts w:ascii="Open Sans" w:hAnsi="Open Sans" w:cs="Open Sans"/>
          <w:b/>
          <w:i/>
        </w:rPr>
      </w:pPr>
    </w:p>
    <w:sectPr w:rsidR="00325515" w:rsidRPr="00155D37">
      <w:headerReference w:type="even" r:id="rId8"/>
      <w:headerReference w:type="default" r:id="rId9"/>
      <w:footerReference w:type="even" r:id="rId10"/>
      <w:footerReference w:type="default" r:id="rId11"/>
      <w:pgSz w:w="11906" w:h="16838"/>
      <w:pgMar w:top="1134" w:right="1134" w:bottom="726" w:left="1418" w:header="709"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0CC2C" w14:textId="77777777" w:rsidR="00114EB6" w:rsidRDefault="00114EB6">
      <w:r>
        <w:separator/>
      </w:r>
    </w:p>
  </w:endnote>
  <w:endnote w:type="continuationSeparator" w:id="0">
    <w:p w14:paraId="554841B1" w14:textId="77777777" w:rsidR="00114EB6" w:rsidRDefault="0011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Open Sans SemiBold">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Sora">
    <w:altName w:val="DaunPenh"/>
    <w:panose1 w:val="00000000000000000000"/>
    <w:charset w:val="00"/>
    <w:family w:val="modern"/>
    <w:notTrueType/>
    <w:pitch w:val="variable"/>
    <w:sig w:usb0="A000006F" w:usb1="5000004B" w:usb2="0001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3544"/>
      <w:gridCol w:w="3850"/>
    </w:tblGrid>
    <w:tr w:rsidR="00325515" w14:paraId="14D1D8B5" w14:textId="77777777">
      <w:trPr>
        <w:jc w:val="center"/>
      </w:trPr>
      <w:tc>
        <w:tcPr>
          <w:tcW w:w="3428" w:type="dxa"/>
          <w:tcBorders>
            <w:top w:val="single" w:sz="4" w:space="0" w:color="auto"/>
            <w:left w:val="single" w:sz="4" w:space="0" w:color="auto"/>
            <w:bottom w:val="single" w:sz="4" w:space="0" w:color="auto"/>
            <w:right w:val="single" w:sz="4" w:space="0" w:color="auto"/>
          </w:tcBorders>
        </w:tcPr>
        <w:p w14:paraId="607575D5" w14:textId="77777777" w:rsidR="00325515" w:rsidRDefault="00325515">
          <w:pPr>
            <w:autoSpaceDE/>
            <w:jc w:val="both"/>
            <w:rPr>
              <w:rFonts w:ascii="Verdana" w:hAnsi="Verdana" w:cs="Arial"/>
              <w:sz w:val="16"/>
              <w:szCs w:val="16"/>
              <w:lang w:val="es-ES" w:eastAsia="ar-SA"/>
            </w:rPr>
          </w:pPr>
          <w:r>
            <w:rPr>
              <w:rFonts w:ascii="Verdana" w:hAnsi="Verdana" w:cs="Arial"/>
              <w:sz w:val="16"/>
              <w:szCs w:val="16"/>
              <w:lang w:val="es-ES" w:eastAsia="ar-SA"/>
            </w:rPr>
            <w:t>Elaborado por: Depto. Alimentos, Cosméticos y Domisanitarios.</w:t>
          </w:r>
          <w:r>
            <w:rPr>
              <w:rFonts w:ascii="Verdana" w:hAnsi="Verdana" w:cs="Arial"/>
              <w:sz w:val="16"/>
              <w:szCs w:val="16"/>
              <w:lang w:val="es-ES" w:eastAsia="ar-SA"/>
            </w:rPr>
            <w:tab/>
          </w:r>
        </w:p>
        <w:p w14:paraId="153663F8" w14:textId="77777777" w:rsidR="00325515" w:rsidRDefault="00325515">
          <w:pPr>
            <w:autoSpaceDE/>
            <w:jc w:val="both"/>
            <w:rPr>
              <w:rFonts w:ascii="Verdana" w:hAnsi="Verdana" w:cs="Arial"/>
              <w:sz w:val="16"/>
              <w:szCs w:val="16"/>
              <w:lang w:val="es-ES" w:eastAsia="ar-SA"/>
            </w:rPr>
          </w:pPr>
          <w:r>
            <w:rPr>
              <w:rFonts w:ascii="Verdana" w:hAnsi="Verdana" w:cs="Arial"/>
              <w:sz w:val="16"/>
              <w:szCs w:val="16"/>
              <w:lang w:val="es-ES" w:eastAsia="ar-SA"/>
            </w:rPr>
            <w:t>Fecha:</w:t>
          </w:r>
        </w:p>
      </w:tc>
      <w:tc>
        <w:tcPr>
          <w:tcW w:w="3544" w:type="dxa"/>
          <w:tcBorders>
            <w:top w:val="single" w:sz="4" w:space="0" w:color="auto"/>
            <w:left w:val="single" w:sz="4" w:space="0" w:color="auto"/>
            <w:bottom w:val="single" w:sz="4" w:space="0" w:color="auto"/>
            <w:right w:val="single" w:sz="4" w:space="0" w:color="auto"/>
          </w:tcBorders>
          <w:hideMark/>
        </w:tcPr>
        <w:p w14:paraId="62A5D0AC" w14:textId="77777777" w:rsidR="00325515" w:rsidRDefault="00325515">
          <w:pPr>
            <w:autoSpaceDE/>
            <w:jc w:val="both"/>
            <w:rPr>
              <w:rFonts w:ascii="Verdana" w:hAnsi="Verdana" w:cs="Arial"/>
              <w:sz w:val="16"/>
              <w:szCs w:val="16"/>
              <w:lang w:val="es-ES" w:eastAsia="ar-SA"/>
            </w:rPr>
          </w:pPr>
          <w:r>
            <w:rPr>
              <w:rFonts w:ascii="Verdana" w:hAnsi="Verdana" w:cs="Arial"/>
              <w:sz w:val="16"/>
              <w:szCs w:val="16"/>
              <w:lang w:val="es-ES" w:eastAsia="ar-SA"/>
            </w:rPr>
            <w:t>Revisado por: Área de Mejora Continua</w:t>
          </w:r>
        </w:p>
        <w:p w14:paraId="0E433D70" w14:textId="77777777" w:rsidR="00325515" w:rsidRDefault="00325515">
          <w:pPr>
            <w:autoSpaceDE/>
            <w:jc w:val="both"/>
            <w:rPr>
              <w:rFonts w:ascii="Verdana" w:hAnsi="Verdana" w:cs="Arial"/>
              <w:sz w:val="16"/>
              <w:szCs w:val="16"/>
              <w:lang w:val="es-ES" w:eastAsia="ar-SA"/>
            </w:rPr>
          </w:pPr>
          <w:r>
            <w:rPr>
              <w:rFonts w:ascii="Verdana" w:hAnsi="Verdana" w:cs="Arial"/>
              <w:sz w:val="16"/>
              <w:szCs w:val="16"/>
              <w:lang w:val="es-ES" w:eastAsia="ar-SA"/>
            </w:rPr>
            <w:t xml:space="preserve">Fecha: </w:t>
          </w:r>
        </w:p>
      </w:tc>
      <w:tc>
        <w:tcPr>
          <w:tcW w:w="3850" w:type="dxa"/>
          <w:tcBorders>
            <w:top w:val="single" w:sz="4" w:space="0" w:color="auto"/>
            <w:left w:val="single" w:sz="4" w:space="0" w:color="auto"/>
            <w:bottom w:val="single" w:sz="4" w:space="0" w:color="auto"/>
            <w:right w:val="single" w:sz="4" w:space="0" w:color="auto"/>
          </w:tcBorders>
          <w:hideMark/>
        </w:tcPr>
        <w:p w14:paraId="4498BB31" w14:textId="77777777" w:rsidR="00325515" w:rsidRDefault="00325515">
          <w:pPr>
            <w:autoSpaceDE/>
            <w:jc w:val="both"/>
            <w:rPr>
              <w:rFonts w:ascii="Verdana" w:hAnsi="Verdana" w:cs="Arial"/>
              <w:sz w:val="16"/>
              <w:szCs w:val="16"/>
              <w:lang w:val="es-ES" w:eastAsia="ar-SA"/>
            </w:rPr>
          </w:pPr>
          <w:r>
            <w:rPr>
              <w:rFonts w:ascii="Verdana" w:hAnsi="Verdana" w:cs="Arial"/>
              <w:sz w:val="16"/>
              <w:szCs w:val="16"/>
              <w:lang w:val="es-ES" w:eastAsia="ar-SA"/>
            </w:rPr>
            <w:t>Aprobado por: Dirección Depto. Alimentos, Cosméticos y Domisanitarios.</w:t>
          </w:r>
        </w:p>
        <w:p w14:paraId="325227E9" w14:textId="77777777" w:rsidR="00325515" w:rsidRDefault="00325515">
          <w:pPr>
            <w:autoSpaceDE/>
            <w:jc w:val="both"/>
            <w:rPr>
              <w:rFonts w:ascii="Verdana" w:hAnsi="Verdana" w:cs="Arial"/>
              <w:sz w:val="16"/>
              <w:szCs w:val="16"/>
              <w:lang w:val="es-ES" w:eastAsia="ar-SA"/>
            </w:rPr>
          </w:pPr>
          <w:r>
            <w:rPr>
              <w:rFonts w:ascii="Verdana" w:hAnsi="Verdana" w:cs="Arial"/>
              <w:sz w:val="16"/>
              <w:szCs w:val="16"/>
              <w:lang w:val="es-ES" w:eastAsia="ar-SA"/>
            </w:rPr>
            <w:t xml:space="preserve">Fecha: </w:t>
          </w:r>
        </w:p>
      </w:tc>
    </w:tr>
  </w:tbl>
  <w:p w14:paraId="51736108" w14:textId="77777777" w:rsidR="00325515" w:rsidRDefault="00325515">
    <w:pPr>
      <w:tabs>
        <w:tab w:val="center" w:pos="4252"/>
        <w:tab w:val="right" w:pos="8504"/>
      </w:tabs>
      <w:suppressAutoHyphens w:val="0"/>
      <w:autoSpaceDN w:val="0"/>
      <w:jc w:val="center"/>
      <w:rPr>
        <w:rFonts w:ascii="Verdana" w:hAnsi="Verdana"/>
        <w:sz w:val="16"/>
        <w:szCs w:val="16"/>
        <w:lang w:eastAsia="es-ES"/>
      </w:rPr>
    </w:pPr>
    <w:r>
      <w:rPr>
        <w:rFonts w:ascii="Verdana" w:hAnsi="Verdana"/>
        <w:sz w:val="16"/>
        <w:szCs w:val="16"/>
        <w:lang w:eastAsia="es-ES"/>
      </w:rPr>
      <w:t xml:space="preserve">Ministerio de Salud Pública. Departamento de Alimentos, Cosméticos y Domisanitarios.  </w:t>
    </w:r>
  </w:p>
  <w:p w14:paraId="525E6279" w14:textId="77777777" w:rsidR="00325515" w:rsidRDefault="00325515">
    <w:pPr>
      <w:tabs>
        <w:tab w:val="center" w:pos="4252"/>
        <w:tab w:val="right" w:pos="8504"/>
      </w:tabs>
      <w:suppressAutoHyphens w:val="0"/>
      <w:autoSpaceDE/>
      <w:jc w:val="center"/>
      <w:rPr>
        <w:rFonts w:ascii="Verdana" w:hAnsi="Verdana" w:cs="Verdana"/>
        <w:sz w:val="16"/>
        <w:szCs w:val="16"/>
        <w:lang w:eastAsia="es-ES"/>
      </w:rPr>
    </w:pPr>
    <w:r>
      <w:rPr>
        <w:rFonts w:ascii="Verdana" w:hAnsi="Verdana" w:cs="Verdana"/>
        <w:sz w:val="16"/>
        <w:szCs w:val="16"/>
        <w:lang w:eastAsia="es-ES"/>
      </w:rPr>
      <w:t xml:space="preserve">Av. 18 de Julio 1892. Planta Baja Oficina </w:t>
    </w:r>
    <w:proofErr w:type="gramStart"/>
    <w:r>
      <w:rPr>
        <w:rFonts w:ascii="Verdana" w:hAnsi="Verdana" w:cs="Verdana"/>
        <w:sz w:val="16"/>
        <w:szCs w:val="16"/>
        <w:lang w:eastAsia="es-ES"/>
      </w:rPr>
      <w:t>06  Tel</w:t>
    </w:r>
    <w:proofErr w:type="gramEnd"/>
    <w:r>
      <w:rPr>
        <w:rFonts w:ascii="Verdana" w:hAnsi="Verdana" w:cs="Verdana"/>
        <w:sz w:val="16"/>
        <w:szCs w:val="16"/>
        <w:lang w:eastAsia="es-ES"/>
      </w:rPr>
      <w:t xml:space="preserve">-Fax (+598) 19345051  </w:t>
    </w:r>
  </w:p>
  <w:p w14:paraId="09F48B62" w14:textId="77777777" w:rsidR="00325515" w:rsidRDefault="00325515">
    <w:pPr>
      <w:tabs>
        <w:tab w:val="center" w:pos="4252"/>
        <w:tab w:val="right" w:pos="8504"/>
      </w:tabs>
      <w:suppressAutoHyphens w:val="0"/>
      <w:autoSpaceDE/>
      <w:jc w:val="center"/>
      <w:rPr>
        <w:lang w:val="es-ES"/>
      </w:rPr>
    </w:pPr>
    <w:r>
      <w:rPr>
        <w:rFonts w:ascii="Verdana" w:hAnsi="Verdana" w:cs="Verdana"/>
        <w:sz w:val="16"/>
        <w:szCs w:val="16"/>
        <w:lang w:eastAsia="es-ES"/>
      </w:rPr>
      <w:t xml:space="preserve">Correo electrónico: </w:t>
    </w:r>
    <w:proofErr w:type="gramStart"/>
    <w:r>
      <w:rPr>
        <w:rFonts w:ascii="Verdana" w:hAnsi="Verdana" w:cs="Verdana"/>
        <w:sz w:val="16"/>
        <w:szCs w:val="16"/>
        <w:lang w:eastAsia="es-ES"/>
      </w:rPr>
      <w:t>sectorcosmeticos@msp.gub.uy  des@msp.gub.uy</w:t>
    </w:r>
    <w:proofErr w:type="gramEnd"/>
  </w:p>
  <w:p w14:paraId="0593F6C3" w14:textId="77777777" w:rsidR="00325515" w:rsidRDefault="00325515">
    <w:pPr>
      <w:tabs>
        <w:tab w:val="center" w:pos="4252"/>
        <w:tab w:val="right" w:pos="8504"/>
      </w:tabs>
      <w:autoSpaceDE/>
      <w:jc w:val="center"/>
      <w:rPr>
        <w:rFonts w:ascii="Verdana" w:hAnsi="Verdana" w:cs="Verdan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FC13A" w14:textId="77777777" w:rsidR="000F6936" w:rsidRPr="0074118A" w:rsidRDefault="000F6936" w:rsidP="000F6936">
    <w:pPr>
      <w:spacing w:before="120" w:after="10"/>
      <w:ind w:left="13" w:right="-2"/>
      <w:jc w:val="center"/>
      <w:rPr>
        <w:rFonts w:ascii="Sora" w:hAnsi="Sora" w:cs="Sora"/>
        <w:lang w:val="pt-PT"/>
      </w:rPr>
    </w:pPr>
    <w:r w:rsidRPr="0074118A">
      <w:rPr>
        <w:rFonts w:ascii="Sora" w:hAnsi="Sora" w:cs="Sora"/>
        <w:color w:val="404040"/>
        <w:sz w:val="16"/>
        <w:lang w:val="pt-PT"/>
      </w:rPr>
      <w:t>Ministerio de Salud Pública</w:t>
    </w:r>
    <w:r>
      <w:rPr>
        <w:rFonts w:ascii="Sora" w:hAnsi="Sora" w:cs="Sora"/>
        <w:color w:val="404040"/>
        <w:sz w:val="16"/>
        <w:lang w:val="pt-PT"/>
      </w:rPr>
      <w:t xml:space="preserve">, </w:t>
    </w:r>
    <w:r w:rsidRPr="0074118A">
      <w:rPr>
        <w:rFonts w:ascii="Sora" w:hAnsi="Sora" w:cs="Sora"/>
        <w:color w:val="404040"/>
        <w:sz w:val="16"/>
        <w:lang w:val="pt-PT"/>
      </w:rPr>
      <w:t>Departamento de Alimentos, Cosméticos y Domisanitarios.</w:t>
    </w:r>
  </w:p>
  <w:p w14:paraId="0D2CFAC4" w14:textId="48A6FC5B" w:rsidR="00325515" w:rsidRDefault="000F6936" w:rsidP="000F6936">
    <w:pPr>
      <w:tabs>
        <w:tab w:val="center" w:pos="4252"/>
        <w:tab w:val="right" w:pos="8504"/>
      </w:tabs>
      <w:suppressAutoHyphens w:val="0"/>
      <w:autoSpaceDE/>
      <w:jc w:val="center"/>
      <w:rPr>
        <w:lang w:val="es-ES"/>
      </w:rPr>
    </w:pPr>
    <w:r w:rsidRPr="0074118A">
      <w:rPr>
        <w:rFonts w:ascii="Sora" w:hAnsi="Sora" w:cs="Sora"/>
        <w:color w:val="404040"/>
        <w:sz w:val="16"/>
        <w:lang w:val="pt-PT"/>
      </w:rPr>
      <w:t>Av. 18 de Julio 1892. Planta Baja. Oficina 12</w:t>
    </w:r>
    <w:r>
      <w:rPr>
        <w:rFonts w:ascii="Sora" w:hAnsi="Sora" w:cs="Sora"/>
        <w:color w:val="404040"/>
        <w:sz w:val="16"/>
        <w:lang w:val="pt-PT"/>
      </w:rPr>
      <w:t xml:space="preserve">, </w:t>
    </w:r>
    <w:r w:rsidRPr="0074118A">
      <w:rPr>
        <w:rFonts w:ascii="Sora" w:hAnsi="Sora" w:cs="Sora"/>
        <w:color w:val="404040"/>
        <w:sz w:val="16"/>
        <w:lang w:val="pt-PT"/>
      </w:rPr>
      <w:t>Tel: 1934. Int. 5085</w:t>
    </w:r>
    <w:r>
      <w:rPr>
        <w:rFonts w:ascii="Sora" w:hAnsi="Sora" w:cs="Sora"/>
        <w:color w:val="404040"/>
        <w:sz w:val="16"/>
        <w:lang w:val="pt-PT"/>
      </w:rPr>
      <w:t>.</w:t>
    </w:r>
    <w:r w:rsidR="00325515">
      <w:rPr>
        <w:rFonts w:ascii="Verdana" w:hAnsi="Verdana" w:cs="Verdana"/>
        <w:sz w:val="16"/>
        <w:szCs w:val="16"/>
        <w:lang w:eastAsia="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A015" w14:textId="77777777" w:rsidR="00114EB6" w:rsidRDefault="00114EB6">
      <w:r>
        <w:separator/>
      </w:r>
    </w:p>
  </w:footnote>
  <w:footnote w:type="continuationSeparator" w:id="0">
    <w:p w14:paraId="6F4059E4" w14:textId="77777777" w:rsidR="00114EB6" w:rsidRDefault="0011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9" w:type="dxa"/>
      <w:jc w:val="center"/>
      <w:tblLayout w:type="fixed"/>
      <w:tblCellMar>
        <w:left w:w="70" w:type="dxa"/>
        <w:right w:w="70" w:type="dxa"/>
      </w:tblCellMar>
      <w:tblLook w:val="0000" w:firstRow="0" w:lastRow="0" w:firstColumn="0" w:lastColumn="0" w:noHBand="0" w:noVBand="0"/>
    </w:tblPr>
    <w:tblGrid>
      <w:gridCol w:w="2165"/>
      <w:gridCol w:w="5103"/>
      <w:gridCol w:w="2711"/>
    </w:tblGrid>
    <w:tr w:rsidR="00325515" w14:paraId="41A57FB8" w14:textId="77777777">
      <w:trPr>
        <w:cantSplit/>
        <w:trHeight w:val="880"/>
        <w:jc w:val="center"/>
      </w:trPr>
      <w:tc>
        <w:tcPr>
          <w:tcW w:w="2165" w:type="dxa"/>
          <w:vMerge w:val="restart"/>
          <w:tcBorders>
            <w:top w:val="single" w:sz="4" w:space="0" w:color="000000"/>
            <w:left w:val="single" w:sz="4" w:space="0" w:color="000000"/>
          </w:tcBorders>
          <w:vAlign w:val="center"/>
        </w:tcPr>
        <w:p w14:paraId="59C3587C" w14:textId="77777777" w:rsidR="00325515" w:rsidRDefault="00325515">
          <w:pPr>
            <w:autoSpaceDE/>
            <w:spacing w:after="120"/>
            <w:jc w:val="both"/>
            <w:rPr>
              <w:rFonts w:ascii="Verdana" w:hAnsi="Verdana" w:cs="Verdana"/>
              <w:b/>
              <w:lang w:val="es-UY"/>
            </w:rPr>
          </w:pPr>
          <w:r>
            <w:rPr>
              <w:rFonts w:ascii="Verdana" w:hAnsi="Verdana" w:cs="Verdana"/>
              <w:b/>
              <w:noProof/>
              <w:lang w:val="es-UY" w:eastAsia="es-UY"/>
            </w:rPr>
            <w:pict w14:anchorId="3779F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3.35pt;margin-top:7.05pt;width:76.5pt;height:78pt;z-index:-251658752" wrapcoords="-212 0 -212 21185 21600 21185 21600 0 -212 0">
                <v:imagedata r:id="rId1" o:title=""/>
              </v:shape>
            </w:pict>
          </w:r>
        </w:p>
      </w:tc>
      <w:tc>
        <w:tcPr>
          <w:tcW w:w="5103" w:type="dxa"/>
          <w:vMerge w:val="restart"/>
          <w:tcBorders>
            <w:top w:val="single" w:sz="4" w:space="0" w:color="000000"/>
            <w:left w:val="single" w:sz="4" w:space="0" w:color="000000"/>
          </w:tcBorders>
          <w:vAlign w:val="center"/>
        </w:tcPr>
        <w:p w14:paraId="36267679" w14:textId="77777777" w:rsidR="00325515" w:rsidRDefault="00325515">
          <w:pPr>
            <w:autoSpaceDE/>
            <w:spacing w:after="120"/>
            <w:jc w:val="center"/>
            <w:rPr>
              <w:rFonts w:ascii="Verdana" w:hAnsi="Verdana" w:cs="Verdana"/>
              <w:lang w:val="es-UY"/>
            </w:rPr>
          </w:pPr>
          <w:r>
            <w:rPr>
              <w:rFonts w:ascii="Verdana" w:hAnsi="Verdana" w:cs="Verdana"/>
              <w:b/>
              <w:lang w:val="es-UY"/>
            </w:rPr>
            <w:t>Dirección General de la Salud</w:t>
          </w:r>
        </w:p>
        <w:p w14:paraId="7C9BC93C" w14:textId="77777777" w:rsidR="00325515" w:rsidRDefault="00325515">
          <w:pPr>
            <w:autoSpaceDE/>
            <w:spacing w:after="120"/>
            <w:jc w:val="center"/>
            <w:rPr>
              <w:rFonts w:ascii="Verdana" w:hAnsi="Verdana" w:cs="Verdana"/>
              <w:b/>
              <w:lang w:val="es-UY"/>
            </w:rPr>
          </w:pPr>
          <w:r>
            <w:rPr>
              <w:rFonts w:ascii="Verdana" w:hAnsi="Verdana" w:cs="Verdana"/>
              <w:b/>
              <w:lang w:val="es-UY"/>
            </w:rPr>
            <w:t>Departamento de Alimentos, Cosméticos y Domisanitarios</w:t>
          </w:r>
        </w:p>
        <w:p w14:paraId="7F83F55C" w14:textId="77777777" w:rsidR="00325515" w:rsidRDefault="00325515">
          <w:pPr>
            <w:autoSpaceDE/>
            <w:spacing w:after="120"/>
            <w:jc w:val="center"/>
            <w:rPr>
              <w:rFonts w:ascii="Verdana" w:hAnsi="Verdana" w:cs="Verdana"/>
              <w:lang w:val="es-UY"/>
            </w:rPr>
          </w:pPr>
          <w:r>
            <w:rPr>
              <w:rFonts w:ascii="Verdana" w:hAnsi="Verdana" w:cs="Verdana"/>
              <w:lang w:val="es-UY"/>
            </w:rPr>
            <w:t xml:space="preserve">Formulario de Solicitud de Aprobación de </w:t>
          </w:r>
          <w:r>
            <w:rPr>
              <w:rFonts w:ascii="Verdana" w:hAnsi="Verdana" w:cs="Verdana"/>
              <w:u w:val="single"/>
              <w:lang w:val="es-UY"/>
            </w:rPr>
            <w:t>CAMBIOS</w:t>
          </w:r>
          <w:r>
            <w:rPr>
              <w:rFonts w:ascii="Verdana" w:hAnsi="Verdana" w:cs="Verdana"/>
              <w:lang w:val="es-UY"/>
            </w:rPr>
            <w:t xml:space="preserve"> en Información de Cosméticos</w:t>
          </w:r>
        </w:p>
      </w:tc>
      <w:tc>
        <w:tcPr>
          <w:tcW w:w="2711" w:type="dxa"/>
          <w:tcBorders>
            <w:top w:val="single" w:sz="4" w:space="0" w:color="000000"/>
            <w:left w:val="single" w:sz="4" w:space="0" w:color="000000"/>
            <w:bottom w:val="single" w:sz="4" w:space="0" w:color="000000"/>
            <w:right w:val="single" w:sz="4" w:space="0" w:color="000000"/>
          </w:tcBorders>
          <w:vAlign w:val="center"/>
        </w:tcPr>
        <w:p w14:paraId="0468C04A" w14:textId="77777777" w:rsidR="00325515" w:rsidRDefault="00325515">
          <w:pPr>
            <w:autoSpaceDE/>
            <w:spacing w:after="120"/>
            <w:jc w:val="center"/>
            <w:rPr>
              <w:rFonts w:ascii="Verdana" w:hAnsi="Verdana" w:cs="Verdana"/>
              <w:lang w:val="es-ES"/>
            </w:rPr>
          </w:pPr>
          <w:r>
            <w:rPr>
              <w:rFonts w:ascii="Verdana" w:hAnsi="Verdana" w:cs="Verdana"/>
              <w:lang w:val="es-UY"/>
            </w:rPr>
            <w:t>FO-13223-006</w:t>
          </w:r>
        </w:p>
      </w:tc>
    </w:tr>
    <w:tr w:rsidR="00325515" w14:paraId="3F6DD18F" w14:textId="77777777">
      <w:trPr>
        <w:cantSplit/>
        <w:trHeight w:val="921"/>
        <w:jc w:val="center"/>
      </w:trPr>
      <w:tc>
        <w:tcPr>
          <w:tcW w:w="2165" w:type="dxa"/>
          <w:vMerge/>
          <w:tcBorders>
            <w:left w:val="single" w:sz="4" w:space="0" w:color="000000"/>
            <w:bottom w:val="single" w:sz="4" w:space="0" w:color="000000"/>
          </w:tcBorders>
        </w:tcPr>
        <w:p w14:paraId="05218F76" w14:textId="77777777" w:rsidR="00325515" w:rsidRDefault="00325515">
          <w:pPr>
            <w:autoSpaceDE/>
            <w:snapToGrid w:val="0"/>
            <w:spacing w:after="120"/>
            <w:jc w:val="both"/>
            <w:rPr>
              <w:rFonts w:ascii="Verdana" w:eastAsia="Calibri" w:hAnsi="Verdana" w:cs="Verdana"/>
              <w:color w:val="000000"/>
              <w:lang w:val="es-UY" w:eastAsia="en-US"/>
            </w:rPr>
          </w:pPr>
        </w:p>
      </w:tc>
      <w:tc>
        <w:tcPr>
          <w:tcW w:w="5103" w:type="dxa"/>
          <w:vMerge/>
          <w:tcBorders>
            <w:left w:val="single" w:sz="4" w:space="0" w:color="000000"/>
            <w:bottom w:val="single" w:sz="4" w:space="0" w:color="000000"/>
          </w:tcBorders>
          <w:vAlign w:val="center"/>
        </w:tcPr>
        <w:p w14:paraId="73895EA2" w14:textId="77777777" w:rsidR="00325515" w:rsidRDefault="00325515">
          <w:pPr>
            <w:autoSpaceDE/>
            <w:snapToGrid w:val="0"/>
            <w:spacing w:after="120"/>
            <w:jc w:val="both"/>
            <w:rPr>
              <w:rFonts w:ascii="Verdana" w:eastAsia="Calibri" w:hAnsi="Verdana" w:cs="Verdana"/>
              <w:color w:val="000000"/>
              <w:lang w:val="es-UY" w:eastAsia="en-US"/>
            </w:rPr>
          </w:pPr>
        </w:p>
      </w:tc>
      <w:tc>
        <w:tcPr>
          <w:tcW w:w="2711" w:type="dxa"/>
          <w:tcBorders>
            <w:top w:val="single" w:sz="4" w:space="0" w:color="000000"/>
            <w:left w:val="single" w:sz="4" w:space="0" w:color="000000"/>
            <w:bottom w:val="single" w:sz="4" w:space="0" w:color="000000"/>
            <w:right w:val="single" w:sz="4" w:space="0" w:color="000000"/>
          </w:tcBorders>
          <w:vAlign w:val="center"/>
        </w:tcPr>
        <w:p w14:paraId="7800529A" w14:textId="77777777" w:rsidR="00325515" w:rsidRDefault="00325515">
          <w:pPr>
            <w:autoSpaceDE/>
            <w:spacing w:after="120"/>
            <w:jc w:val="center"/>
            <w:rPr>
              <w:rFonts w:ascii="Verdana" w:hAnsi="Verdana" w:cs="Verdana"/>
              <w:lang w:val="es-ES"/>
            </w:rPr>
          </w:pPr>
          <w:r>
            <w:rPr>
              <w:rFonts w:ascii="Verdana" w:hAnsi="Verdana" w:cs="Verdana"/>
              <w:lang w:val="es-UY"/>
            </w:rPr>
            <w:t>Página</w:t>
          </w:r>
          <w:r>
            <w:rPr>
              <w:rFonts w:ascii="Verdana" w:hAnsi="Verdana" w:cs="Verdana"/>
              <w:b/>
              <w:lang w:val="es-UY"/>
            </w:rPr>
            <w:t xml:space="preserve"> </w:t>
          </w:r>
          <w:r>
            <w:rPr>
              <w:rFonts w:ascii="Verdana" w:hAnsi="Verdana" w:cs="Verdana"/>
              <w:lang w:val="es-UY"/>
            </w:rPr>
            <w:fldChar w:fldCharType="begin"/>
          </w:r>
          <w:r>
            <w:rPr>
              <w:rFonts w:ascii="Verdana" w:hAnsi="Verdana" w:cs="Verdana"/>
              <w:lang w:val="es-UY"/>
            </w:rPr>
            <w:instrText xml:space="preserve"> PAGE </w:instrText>
          </w:r>
          <w:r>
            <w:rPr>
              <w:rFonts w:ascii="Verdana" w:hAnsi="Verdana" w:cs="Verdana"/>
              <w:lang w:val="es-UY"/>
            </w:rPr>
            <w:fldChar w:fldCharType="separate"/>
          </w:r>
          <w:r>
            <w:rPr>
              <w:rFonts w:ascii="Verdana" w:hAnsi="Verdana" w:cs="Verdana"/>
              <w:noProof/>
              <w:lang w:val="es-UY"/>
            </w:rPr>
            <w:t>2</w:t>
          </w:r>
          <w:r>
            <w:rPr>
              <w:rFonts w:ascii="Verdana" w:hAnsi="Verdana" w:cs="Verdana"/>
              <w:lang w:val="es-UY"/>
            </w:rPr>
            <w:fldChar w:fldCharType="end"/>
          </w:r>
          <w:r>
            <w:rPr>
              <w:rFonts w:ascii="Verdana" w:hAnsi="Verdana" w:cs="Verdana"/>
              <w:lang w:val="es-UY"/>
            </w:rPr>
            <w:t xml:space="preserve"> de </w:t>
          </w:r>
          <w:r>
            <w:rPr>
              <w:rFonts w:ascii="Verdana" w:hAnsi="Verdana" w:cs="Verdana"/>
              <w:lang w:val="es-UY"/>
            </w:rPr>
            <w:fldChar w:fldCharType="begin"/>
          </w:r>
          <w:r>
            <w:rPr>
              <w:rFonts w:ascii="Verdana" w:hAnsi="Verdana" w:cs="Verdana"/>
              <w:lang w:val="es-UY"/>
            </w:rPr>
            <w:instrText xml:space="preserve"> NUMPAGES \* ARABIC </w:instrText>
          </w:r>
          <w:r>
            <w:rPr>
              <w:rFonts w:ascii="Verdana" w:hAnsi="Verdana" w:cs="Verdana"/>
              <w:lang w:val="es-UY"/>
            </w:rPr>
            <w:fldChar w:fldCharType="separate"/>
          </w:r>
          <w:r>
            <w:rPr>
              <w:rFonts w:ascii="Verdana" w:hAnsi="Verdana" w:cs="Verdana"/>
              <w:noProof/>
              <w:lang w:val="es-UY"/>
            </w:rPr>
            <w:t>2</w:t>
          </w:r>
          <w:r>
            <w:rPr>
              <w:rFonts w:ascii="Verdana" w:hAnsi="Verdana" w:cs="Verdana"/>
              <w:lang w:val="es-UY"/>
            </w:rPr>
            <w:fldChar w:fldCharType="end"/>
          </w:r>
        </w:p>
      </w:tc>
    </w:tr>
  </w:tbl>
  <w:p w14:paraId="730D3F47" w14:textId="77777777" w:rsidR="00325515" w:rsidRDefault="0032551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9" w:type="dxa"/>
      <w:jc w:val="center"/>
      <w:tblLayout w:type="fixed"/>
      <w:tblCellMar>
        <w:left w:w="70" w:type="dxa"/>
        <w:right w:w="70" w:type="dxa"/>
      </w:tblCellMar>
      <w:tblLook w:val="0000" w:firstRow="0" w:lastRow="0" w:firstColumn="0" w:lastColumn="0" w:noHBand="0" w:noVBand="0"/>
    </w:tblPr>
    <w:tblGrid>
      <w:gridCol w:w="2165"/>
      <w:gridCol w:w="5103"/>
      <w:gridCol w:w="2711"/>
    </w:tblGrid>
    <w:tr w:rsidR="00325515" w14:paraId="07149379" w14:textId="77777777">
      <w:trPr>
        <w:cantSplit/>
        <w:trHeight w:val="880"/>
        <w:jc w:val="center"/>
      </w:trPr>
      <w:tc>
        <w:tcPr>
          <w:tcW w:w="2165" w:type="dxa"/>
          <w:vMerge w:val="restart"/>
          <w:tcBorders>
            <w:top w:val="single" w:sz="4" w:space="0" w:color="000000"/>
            <w:left w:val="single" w:sz="4" w:space="0" w:color="000000"/>
          </w:tcBorders>
          <w:vAlign w:val="center"/>
        </w:tcPr>
        <w:p w14:paraId="0E640A52" w14:textId="77777777" w:rsidR="00325515" w:rsidRDefault="00325515">
          <w:pPr>
            <w:autoSpaceDE/>
            <w:spacing w:after="120"/>
            <w:jc w:val="both"/>
            <w:rPr>
              <w:rFonts w:ascii="Verdana" w:hAnsi="Verdana" w:cs="Verdana"/>
              <w:b/>
              <w:lang w:val="es-UY"/>
            </w:rPr>
          </w:pPr>
          <w:r>
            <w:rPr>
              <w:rFonts w:ascii="Verdana" w:hAnsi="Verdana" w:cs="Verdana"/>
              <w:b/>
              <w:lang w:val="es-UY"/>
            </w:rPr>
            <w:pict w14:anchorId="5D8BC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85.5pt">
                <v:imagedata r:id="rId1" o:title="MSP_LOGOTIPO_2020_ VERTICAL POSITIVO - copia"/>
              </v:shape>
            </w:pict>
          </w:r>
        </w:p>
      </w:tc>
      <w:tc>
        <w:tcPr>
          <w:tcW w:w="5103" w:type="dxa"/>
          <w:vMerge w:val="restart"/>
          <w:tcBorders>
            <w:top w:val="single" w:sz="4" w:space="0" w:color="000000"/>
            <w:left w:val="single" w:sz="4" w:space="0" w:color="000000"/>
          </w:tcBorders>
          <w:vAlign w:val="center"/>
        </w:tcPr>
        <w:p w14:paraId="2EECAFAD" w14:textId="77777777" w:rsidR="00325515" w:rsidRPr="00155D37" w:rsidRDefault="00325515">
          <w:pPr>
            <w:autoSpaceDE/>
            <w:spacing w:after="120"/>
            <w:jc w:val="center"/>
            <w:rPr>
              <w:rFonts w:ascii="Open Sans" w:hAnsi="Open Sans" w:cs="Open Sans"/>
              <w:lang w:val="es-UY"/>
            </w:rPr>
          </w:pPr>
          <w:r w:rsidRPr="00155D37">
            <w:rPr>
              <w:rFonts w:ascii="Open Sans" w:hAnsi="Open Sans" w:cs="Open Sans"/>
              <w:b/>
              <w:lang w:val="es-UY"/>
            </w:rPr>
            <w:t>Dirección General de la Salud</w:t>
          </w:r>
        </w:p>
        <w:p w14:paraId="491C490D" w14:textId="77777777" w:rsidR="00325515" w:rsidRPr="00155D37" w:rsidRDefault="00325515">
          <w:pPr>
            <w:autoSpaceDE/>
            <w:spacing w:after="120"/>
            <w:jc w:val="center"/>
            <w:rPr>
              <w:rFonts w:ascii="Open Sans" w:hAnsi="Open Sans" w:cs="Open Sans"/>
              <w:b/>
              <w:lang w:val="es-UY"/>
            </w:rPr>
          </w:pPr>
          <w:r w:rsidRPr="00155D37">
            <w:rPr>
              <w:rFonts w:ascii="Open Sans" w:hAnsi="Open Sans" w:cs="Open Sans"/>
              <w:b/>
              <w:lang w:val="es-UY"/>
            </w:rPr>
            <w:t>Departamento de Alimentos, Cosméticos y Domisanitarios</w:t>
          </w:r>
        </w:p>
        <w:p w14:paraId="5D2B6351" w14:textId="77777777" w:rsidR="00325515" w:rsidRPr="00155D37" w:rsidRDefault="00325515">
          <w:pPr>
            <w:autoSpaceDE/>
            <w:spacing w:after="120"/>
            <w:jc w:val="center"/>
            <w:rPr>
              <w:rFonts w:ascii="Open Sans" w:hAnsi="Open Sans" w:cs="Open Sans"/>
              <w:lang w:val="es-UY"/>
            </w:rPr>
          </w:pPr>
          <w:r w:rsidRPr="00155D37">
            <w:rPr>
              <w:rFonts w:ascii="Open Sans" w:hAnsi="Open Sans" w:cs="Open Sans"/>
              <w:lang w:val="es-UY"/>
            </w:rPr>
            <w:t xml:space="preserve">Formulario de Solicitud de Aprobación de </w:t>
          </w:r>
          <w:r w:rsidRPr="00155D37">
            <w:rPr>
              <w:rFonts w:ascii="Open Sans" w:hAnsi="Open Sans" w:cs="Open Sans"/>
              <w:u w:val="single"/>
              <w:lang w:val="es-UY"/>
            </w:rPr>
            <w:t>CAMBIOS</w:t>
          </w:r>
          <w:r w:rsidRPr="00155D37">
            <w:rPr>
              <w:rFonts w:ascii="Open Sans" w:hAnsi="Open Sans" w:cs="Open Sans"/>
              <w:lang w:val="es-UY"/>
            </w:rPr>
            <w:t xml:space="preserve"> en Información de Productos </w:t>
          </w:r>
          <w:r w:rsidRPr="00155D37">
            <w:rPr>
              <w:rFonts w:ascii="Open Sans" w:hAnsi="Open Sans" w:cs="Open Sans"/>
              <w:b/>
              <w:lang w:val="es-UY"/>
            </w:rPr>
            <w:t>COSMÉTICOS</w:t>
          </w:r>
        </w:p>
      </w:tc>
      <w:tc>
        <w:tcPr>
          <w:tcW w:w="2711" w:type="dxa"/>
          <w:tcBorders>
            <w:top w:val="single" w:sz="4" w:space="0" w:color="000000"/>
            <w:left w:val="single" w:sz="4" w:space="0" w:color="000000"/>
            <w:bottom w:val="single" w:sz="4" w:space="0" w:color="000000"/>
            <w:right w:val="single" w:sz="4" w:space="0" w:color="000000"/>
          </w:tcBorders>
          <w:vAlign w:val="center"/>
        </w:tcPr>
        <w:p w14:paraId="648E1455" w14:textId="77777777" w:rsidR="00325515" w:rsidRDefault="00325515">
          <w:pPr>
            <w:autoSpaceDE/>
            <w:spacing w:after="120"/>
            <w:jc w:val="center"/>
            <w:rPr>
              <w:rFonts w:ascii="Open Sans" w:hAnsi="Open Sans" w:cs="Open Sans"/>
              <w:lang w:val="es-UY"/>
            </w:rPr>
          </w:pPr>
          <w:r w:rsidRPr="00155D37">
            <w:rPr>
              <w:rFonts w:ascii="Open Sans" w:hAnsi="Open Sans" w:cs="Open Sans"/>
              <w:lang w:val="es-UY"/>
            </w:rPr>
            <w:t>FO-13223-007</w:t>
          </w:r>
        </w:p>
        <w:p w14:paraId="39AEEF06" w14:textId="77777777" w:rsidR="00325515" w:rsidRPr="00155D37" w:rsidRDefault="00325515">
          <w:pPr>
            <w:autoSpaceDE/>
            <w:spacing w:after="120"/>
            <w:jc w:val="center"/>
            <w:rPr>
              <w:rFonts w:ascii="Open Sans" w:hAnsi="Open Sans" w:cs="Open Sans"/>
              <w:lang w:val="es-ES"/>
            </w:rPr>
          </w:pPr>
          <w:r>
            <w:rPr>
              <w:rFonts w:ascii="Open Sans" w:hAnsi="Open Sans" w:cs="Open Sans"/>
              <w:lang w:val="es-UY"/>
            </w:rPr>
            <w:t>V</w:t>
          </w:r>
          <w:r w:rsidR="00155D37">
            <w:rPr>
              <w:rFonts w:ascii="Open Sans" w:hAnsi="Open Sans" w:cs="Open Sans"/>
              <w:lang w:val="es-UY"/>
            </w:rPr>
            <w:t xml:space="preserve">ERSION </w:t>
          </w:r>
          <w:r>
            <w:rPr>
              <w:rFonts w:ascii="Open Sans" w:hAnsi="Open Sans" w:cs="Open Sans"/>
              <w:lang w:val="es-UY"/>
            </w:rPr>
            <w:t>2</w:t>
          </w:r>
        </w:p>
      </w:tc>
    </w:tr>
    <w:tr w:rsidR="00325515" w14:paraId="322C6525" w14:textId="77777777">
      <w:trPr>
        <w:cantSplit/>
        <w:trHeight w:val="921"/>
        <w:jc w:val="center"/>
      </w:trPr>
      <w:tc>
        <w:tcPr>
          <w:tcW w:w="2165" w:type="dxa"/>
          <w:vMerge/>
          <w:tcBorders>
            <w:left w:val="single" w:sz="4" w:space="0" w:color="000000"/>
            <w:bottom w:val="single" w:sz="4" w:space="0" w:color="000000"/>
          </w:tcBorders>
        </w:tcPr>
        <w:p w14:paraId="3B6A37B7" w14:textId="77777777" w:rsidR="00325515" w:rsidRDefault="00325515">
          <w:pPr>
            <w:autoSpaceDE/>
            <w:snapToGrid w:val="0"/>
            <w:spacing w:after="120"/>
            <w:jc w:val="both"/>
            <w:rPr>
              <w:rFonts w:ascii="Verdana" w:eastAsia="Calibri" w:hAnsi="Verdana" w:cs="Verdana"/>
              <w:color w:val="000000"/>
              <w:lang w:val="es-UY" w:eastAsia="en-US"/>
            </w:rPr>
          </w:pPr>
        </w:p>
      </w:tc>
      <w:tc>
        <w:tcPr>
          <w:tcW w:w="5103" w:type="dxa"/>
          <w:vMerge/>
          <w:tcBorders>
            <w:left w:val="single" w:sz="4" w:space="0" w:color="000000"/>
            <w:bottom w:val="single" w:sz="4" w:space="0" w:color="000000"/>
          </w:tcBorders>
          <w:vAlign w:val="center"/>
        </w:tcPr>
        <w:p w14:paraId="74E82824" w14:textId="77777777" w:rsidR="00325515" w:rsidRPr="00155D37" w:rsidRDefault="00325515">
          <w:pPr>
            <w:autoSpaceDE/>
            <w:snapToGrid w:val="0"/>
            <w:spacing w:after="120"/>
            <w:jc w:val="both"/>
            <w:rPr>
              <w:rFonts w:ascii="Open Sans" w:eastAsia="Calibri" w:hAnsi="Open Sans" w:cs="Open Sans"/>
              <w:color w:val="000000"/>
              <w:lang w:val="es-UY" w:eastAsia="en-US"/>
            </w:rPr>
          </w:pPr>
        </w:p>
      </w:tc>
      <w:tc>
        <w:tcPr>
          <w:tcW w:w="2711" w:type="dxa"/>
          <w:tcBorders>
            <w:top w:val="single" w:sz="4" w:space="0" w:color="000000"/>
            <w:left w:val="single" w:sz="4" w:space="0" w:color="000000"/>
            <w:bottom w:val="single" w:sz="4" w:space="0" w:color="000000"/>
            <w:right w:val="single" w:sz="4" w:space="0" w:color="000000"/>
          </w:tcBorders>
          <w:vAlign w:val="center"/>
        </w:tcPr>
        <w:p w14:paraId="0958E3EB" w14:textId="77777777" w:rsidR="00325515" w:rsidRPr="00155D37" w:rsidRDefault="00325515">
          <w:pPr>
            <w:autoSpaceDE/>
            <w:spacing w:after="120"/>
            <w:jc w:val="center"/>
            <w:rPr>
              <w:rFonts w:ascii="Open Sans" w:hAnsi="Open Sans" w:cs="Open Sans"/>
              <w:lang w:val="es-ES"/>
            </w:rPr>
          </w:pPr>
          <w:r w:rsidRPr="00155D37">
            <w:rPr>
              <w:rFonts w:ascii="Open Sans" w:hAnsi="Open Sans" w:cs="Open Sans"/>
              <w:lang w:val="es-UY"/>
            </w:rPr>
            <w:t>Página</w:t>
          </w:r>
          <w:r w:rsidRPr="00155D37">
            <w:rPr>
              <w:rFonts w:ascii="Open Sans" w:hAnsi="Open Sans" w:cs="Open Sans"/>
              <w:b/>
              <w:lang w:val="es-UY"/>
            </w:rPr>
            <w:t xml:space="preserve"> </w:t>
          </w:r>
          <w:r w:rsidRPr="00155D37">
            <w:rPr>
              <w:rFonts w:ascii="Open Sans" w:hAnsi="Open Sans" w:cs="Open Sans"/>
              <w:lang w:val="es-UY"/>
            </w:rPr>
            <w:fldChar w:fldCharType="begin"/>
          </w:r>
          <w:r w:rsidRPr="00155D37">
            <w:rPr>
              <w:rFonts w:ascii="Open Sans" w:hAnsi="Open Sans" w:cs="Open Sans"/>
              <w:lang w:val="es-UY"/>
            </w:rPr>
            <w:instrText xml:space="preserve"> PAGE </w:instrText>
          </w:r>
          <w:r w:rsidRPr="00155D37">
            <w:rPr>
              <w:rFonts w:ascii="Open Sans" w:hAnsi="Open Sans" w:cs="Open Sans"/>
              <w:lang w:val="es-UY"/>
            </w:rPr>
            <w:fldChar w:fldCharType="separate"/>
          </w:r>
          <w:r w:rsidR="00155D37">
            <w:rPr>
              <w:rFonts w:ascii="Open Sans" w:hAnsi="Open Sans" w:cs="Open Sans"/>
              <w:noProof/>
              <w:lang w:val="es-UY"/>
            </w:rPr>
            <w:t>3</w:t>
          </w:r>
          <w:r w:rsidRPr="00155D37">
            <w:rPr>
              <w:rFonts w:ascii="Open Sans" w:hAnsi="Open Sans" w:cs="Open Sans"/>
              <w:lang w:val="es-UY"/>
            </w:rPr>
            <w:fldChar w:fldCharType="end"/>
          </w:r>
          <w:r w:rsidRPr="00155D37">
            <w:rPr>
              <w:rFonts w:ascii="Open Sans" w:hAnsi="Open Sans" w:cs="Open Sans"/>
              <w:lang w:val="es-UY"/>
            </w:rPr>
            <w:t xml:space="preserve"> de </w:t>
          </w:r>
          <w:r w:rsidRPr="00155D37">
            <w:rPr>
              <w:rFonts w:ascii="Open Sans" w:hAnsi="Open Sans" w:cs="Open Sans"/>
              <w:lang w:val="es-UY"/>
            </w:rPr>
            <w:fldChar w:fldCharType="begin"/>
          </w:r>
          <w:r w:rsidRPr="00155D37">
            <w:rPr>
              <w:rFonts w:ascii="Open Sans" w:hAnsi="Open Sans" w:cs="Open Sans"/>
              <w:lang w:val="es-UY"/>
            </w:rPr>
            <w:instrText xml:space="preserve"> NUMPAGES \* ARABIC </w:instrText>
          </w:r>
          <w:r w:rsidRPr="00155D37">
            <w:rPr>
              <w:rFonts w:ascii="Open Sans" w:hAnsi="Open Sans" w:cs="Open Sans"/>
              <w:lang w:val="es-UY"/>
            </w:rPr>
            <w:fldChar w:fldCharType="separate"/>
          </w:r>
          <w:r w:rsidR="00155D37">
            <w:rPr>
              <w:rFonts w:ascii="Open Sans" w:hAnsi="Open Sans" w:cs="Open Sans"/>
              <w:noProof/>
              <w:lang w:val="es-UY"/>
            </w:rPr>
            <w:t>3</w:t>
          </w:r>
          <w:r w:rsidRPr="00155D37">
            <w:rPr>
              <w:rFonts w:ascii="Open Sans" w:hAnsi="Open Sans" w:cs="Open Sans"/>
              <w:lang w:val="es-UY"/>
            </w:rPr>
            <w:fldChar w:fldCharType="end"/>
          </w:r>
        </w:p>
      </w:tc>
    </w:tr>
  </w:tbl>
  <w:p w14:paraId="6C310DD0" w14:textId="77777777" w:rsidR="00325515" w:rsidRDefault="0032551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3"/>
      <w:numFmt w:val="decimal"/>
      <w:lvlText w:val="%1."/>
      <w:lvlJc w:val="left"/>
      <w:pPr>
        <w:tabs>
          <w:tab w:val="num" w:pos="0"/>
        </w:tabs>
        <w:ind w:left="720" w:hanging="360"/>
      </w:pPr>
      <w:rPr>
        <w:rFonts w:ascii="Verdana" w:hAnsi="Verdana" w:cs="Verdana" w:hint="default"/>
        <w:szCs w:val="16"/>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num w:numId="1" w16cid:durableId="611401202">
    <w:abstractNumId w:val="0"/>
  </w:num>
  <w:num w:numId="2" w16cid:durableId="736517876">
    <w:abstractNumId w:val="1"/>
  </w:num>
  <w:num w:numId="3" w16cid:durableId="38211521">
    <w:abstractNumId w:val="2"/>
  </w:num>
  <w:num w:numId="4" w16cid:durableId="241453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2"/>
    <o:shapelayout v:ext="edit">
      <o:idmap v:ext="edit" data="1"/>
    </o:shapelayout>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5D37"/>
    <w:rsid w:val="000F6936"/>
    <w:rsid w:val="00114EB6"/>
    <w:rsid w:val="00155D37"/>
    <w:rsid w:val="00325515"/>
    <w:rsid w:val="0075196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oNotEmbedSmartTags/>
  <w:decimalSymbol w:val=","/>
  <w:listSeparator w:val=";"/>
  <w14:docId w14:val="12E10163"/>
  <w15:chartTrackingRefBased/>
  <w15:docId w15:val="{3FA7BD1B-313D-4F44-B71B-59BCF47D6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Y" w:eastAsia="es-UY"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pPr>
    <w:rPr>
      <w:lang w:val="es-ES_tradnl" w:eastAsia="zh-CN"/>
    </w:rPr>
  </w:style>
  <w:style w:type="paragraph" w:styleId="Ttulo1">
    <w:name w:val="heading 1"/>
    <w:basedOn w:val="Normal"/>
    <w:next w:val="Normal"/>
    <w:qFormat/>
    <w:pPr>
      <w:keepNext/>
      <w:keepLines/>
      <w:numPr>
        <w:numId w:val="1"/>
      </w:numPr>
      <w:jc w:val="both"/>
      <w:outlineLvl w:val="0"/>
    </w:pPr>
    <w:rPr>
      <w:rFonts w:ascii="Cambria" w:hAnsi="Cambria" w:cs="Cambria"/>
      <w:b/>
      <w:bCs/>
      <w:kern w:val="1"/>
      <w:sz w:val="32"/>
      <w:szCs w:val="32"/>
    </w:rPr>
  </w:style>
  <w:style w:type="paragraph" w:styleId="Ttulo2">
    <w:name w:val="heading 2"/>
    <w:basedOn w:val="Normal"/>
    <w:next w:val="Normal"/>
    <w:qFormat/>
    <w:pPr>
      <w:keepNext/>
      <w:numPr>
        <w:ilvl w:val="1"/>
        <w:numId w:val="1"/>
      </w:numPr>
      <w:shd w:val="clear" w:color="auto" w:fill="CCCCCC"/>
      <w:ind w:left="0" w:right="-143" w:firstLine="0"/>
      <w:jc w:val="center"/>
      <w:outlineLvl w:val="1"/>
    </w:pPr>
    <w:rPr>
      <w:rFonts w:ascii="Cambria" w:hAnsi="Cambria" w:cs="Cambria"/>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Verdana" w:hAnsi="Verdana" w:cs="Verdana" w:hint="default"/>
      <w:szCs w:val="16"/>
    </w:rPr>
  </w:style>
  <w:style w:type="character" w:customStyle="1" w:styleId="WW8Num3z0">
    <w:name w:val="WW8Num3z0"/>
    <w:rPr>
      <w:rFonts w:hint="default"/>
    </w:rPr>
  </w:style>
  <w:style w:type="character" w:customStyle="1" w:styleId="WW8Num4z0">
    <w:name w:val="WW8Num4z0"/>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5z0">
    <w:name w:val="WW8Num5z0"/>
    <w:rPr>
      <w:rFonts w:ascii="Verdana" w:hAnsi="Verdana" w:cs="Verdana" w:hint="default"/>
      <w:szCs w:val="16"/>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hAnsi="Times New Roman" w:cs="Times New Roman" w:hint="default"/>
      <w:b w:val="0"/>
      <w:bCs w:val="0"/>
      <w:i w:val="0"/>
      <w:iCs w:val="0"/>
      <w:sz w:val="20"/>
      <w:szCs w:val="20"/>
      <w:u w:val="none"/>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Fuentedeprrafopredeter1">
    <w:name w:val="Fuente de párrafo predeter.1"/>
  </w:style>
  <w:style w:type="character" w:customStyle="1" w:styleId="Ttulo1Car">
    <w:name w:val="Título 1 Car"/>
    <w:rPr>
      <w:rFonts w:ascii="Cambria" w:eastAsia="Times New Roman" w:hAnsi="Cambria" w:cs="Times New Roman"/>
      <w:b/>
      <w:bCs/>
      <w:kern w:val="1"/>
      <w:sz w:val="32"/>
      <w:szCs w:val="32"/>
      <w:lang w:val="es-ES_tradnl"/>
    </w:rPr>
  </w:style>
  <w:style w:type="character" w:customStyle="1" w:styleId="Ttulo2Car">
    <w:name w:val="Título 2 Car"/>
    <w:rPr>
      <w:rFonts w:ascii="Cambria" w:eastAsia="Times New Roman" w:hAnsi="Cambria" w:cs="Times New Roman"/>
      <w:b/>
      <w:bCs/>
      <w:i/>
      <w:iCs/>
      <w:sz w:val="28"/>
      <w:szCs w:val="28"/>
      <w:lang w:val="es-ES_tradnl"/>
    </w:rPr>
  </w:style>
  <w:style w:type="character" w:customStyle="1" w:styleId="EncabezadoCar">
    <w:name w:val="Encabezado Car"/>
    <w:rPr>
      <w:rFonts w:cs="Times New Roman"/>
      <w:sz w:val="20"/>
      <w:szCs w:val="20"/>
      <w:lang w:val="es-ES_tradnl"/>
    </w:rPr>
  </w:style>
  <w:style w:type="character" w:customStyle="1" w:styleId="PiedepginaCar">
    <w:name w:val="Pie de página Car"/>
    <w:rPr>
      <w:rFonts w:cs="Times New Roman"/>
      <w:sz w:val="20"/>
      <w:szCs w:val="20"/>
      <w:lang w:val="es-ES_tradnl"/>
    </w:rPr>
  </w:style>
  <w:style w:type="character" w:customStyle="1" w:styleId="TextoindependienteCar">
    <w:name w:val="Texto independiente Car"/>
    <w:rPr>
      <w:rFonts w:cs="Times New Roman"/>
      <w:sz w:val="20"/>
      <w:szCs w:val="20"/>
      <w:lang w:val="es-ES_tradnl"/>
    </w:rPr>
  </w:style>
  <w:style w:type="character" w:styleId="Hipervnculo">
    <w:name w:val="Hyperlink"/>
    <w:rPr>
      <w:color w:val="0000FF"/>
      <w:u w:val="single"/>
    </w:rPr>
  </w:style>
  <w:style w:type="paragraph" w:customStyle="1" w:styleId="Encabezado2">
    <w:name w:val="Encabezado2"/>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pPr>
      <w:jc w:val="both"/>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Textodebloque1">
    <w:name w:val="Texto de bloque1"/>
    <w:basedOn w:val="Normal"/>
    <w:pPr>
      <w:autoSpaceDE/>
      <w:ind w:left="709" w:right="737"/>
      <w:jc w:val="both"/>
    </w:pPr>
    <w:rPr>
      <w:rFonts w:ascii="Arial" w:hAnsi="Arial" w:cs="Arial"/>
      <w:b/>
      <w:color w:val="000000"/>
      <w:sz w:val="24"/>
      <w:lang w:val="es-ES"/>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Encabezado1">
    <w:name w:val="Encabezado1"/>
    <w:basedOn w:val="Normal"/>
    <w:next w:val="Textoindependiente"/>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link w:val="TextodegloboCar"/>
    <w:uiPriority w:val="99"/>
    <w:semiHidden/>
    <w:unhideWhenUsed/>
    <w:rPr>
      <w:rFonts w:ascii="Segoe UI" w:hAnsi="Segoe UI" w:cs="Segoe UI"/>
      <w:sz w:val="18"/>
      <w:szCs w:val="18"/>
    </w:rPr>
  </w:style>
  <w:style w:type="character" w:customStyle="1" w:styleId="TextodegloboCar">
    <w:name w:val="Texto de globo Car"/>
    <w:link w:val="Textodeglobo"/>
    <w:uiPriority w:val="99"/>
    <w:semiHidden/>
    <w:rPr>
      <w:rFonts w:ascii="Segoe UI" w:hAnsi="Segoe UI" w:cs="Segoe UI"/>
      <w:sz w:val="18"/>
      <w:szCs w:val="18"/>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172AA-61B5-470D-B7FC-6F7C94B9D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1631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SOLICITUD DE APROBACION DE CAMBIOS EN LA INFORMACION CONTENIDA EN EL REGISTRO DE PRODUCTOS CONTROLADOS POR EL M</vt:lpstr>
    </vt:vector>
  </TitlesOfParts>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APROBACION DE CAMBIOS EN LA INFORMACION CONTENIDA EN EL REGISTRO DE PRODUCTOS CONTROLADOS POR EL M</dc:title>
  <dc:subject/>
  <dc:creator>fernanda</dc:creator>
  <cp:keywords/>
  <cp:lastModifiedBy>Evaluación Sanitaria</cp:lastModifiedBy>
  <cp:revision>2</cp:revision>
  <cp:lastPrinted>2016-05-10T18:06:00Z</cp:lastPrinted>
  <dcterms:created xsi:type="dcterms:W3CDTF">2026-02-13T13:43:00Z</dcterms:created>
  <dcterms:modified xsi:type="dcterms:W3CDTF">2026-02-13T13:43:00Z</dcterms:modified>
</cp:coreProperties>
</file>